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5213"/>
        <w:gridCol w:w="2600"/>
      </w:tblGrid>
      <w:tr w:rsidR="006312B1" w:rsidRPr="00485119" w:rsidTr="00CB54FB">
        <w:trPr>
          <w:cantSplit/>
          <w:trHeight w:val="1297"/>
          <w:tblHeader/>
          <w:jc w:val="center"/>
        </w:trPr>
        <w:tc>
          <w:tcPr>
            <w:tcW w:w="2033" w:type="dxa"/>
            <w:vAlign w:val="center"/>
          </w:tcPr>
          <w:p w:rsidR="006312B1" w:rsidRPr="006312B1" w:rsidRDefault="006312B1" w:rsidP="006312B1">
            <w:pPr>
              <w:tabs>
                <w:tab w:val="center" w:pos="4320"/>
                <w:tab w:val="right" w:pos="8640"/>
              </w:tabs>
              <w:spacing w:after="0" w:line="240" w:lineRule="auto"/>
              <w:rPr>
                <w:rFonts w:ascii="Times New Roman" w:eastAsia="Times New Roman" w:hAnsi="Times New Roman" w:cs="Times New Roman"/>
                <w:sz w:val="20"/>
                <w:szCs w:val="20"/>
                <w:lang w:val="pt-BR"/>
              </w:rPr>
            </w:pPr>
            <w:r w:rsidRPr="0046371E">
              <w:rPr>
                <w:rFonts w:ascii="Times New Roman" w:eastAsia="Times New Roman" w:hAnsi="Times New Roman" w:cs="Times New Roman"/>
                <w:noProof/>
                <w:sz w:val="20"/>
                <w:szCs w:val="20"/>
              </w:rPr>
              <w:drawing>
                <wp:inline distT="0" distB="0" distL="0" distR="0" wp14:anchorId="6CCF07DE" wp14:editId="5D6DCE80">
                  <wp:extent cx="933450" cy="762000"/>
                  <wp:effectExtent l="0" t="0" r="0" b="0"/>
                  <wp:docPr id="1" name="Picture 1" descr="DHH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HL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3450" cy="762000"/>
                          </a:xfrm>
                          <a:prstGeom prst="rect">
                            <a:avLst/>
                          </a:prstGeom>
                          <a:noFill/>
                          <a:ln>
                            <a:noFill/>
                          </a:ln>
                        </pic:spPr>
                      </pic:pic>
                    </a:graphicData>
                  </a:graphic>
                </wp:inline>
              </w:drawing>
            </w:r>
          </w:p>
        </w:tc>
        <w:tc>
          <w:tcPr>
            <w:tcW w:w="5213" w:type="dxa"/>
            <w:vAlign w:val="center"/>
          </w:tcPr>
          <w:p w:rsidR="006312B1" w:rsidRPr="0046371E" w:rsidRDefault="006312B1" w:rsidP="006312B1">
            <w:pPr>
              <w:tabs>
                <w:tab w:val="center" w:pos="4320"/>
                <w:tab w:val="right" w:pos="8640"/>
              </w:tabs>
              <w:spacing w:before="60" w:after="60" w:line="240" w:lineRule="auto"/>
              <w:rPr>
                <w:rFonts w:ascii="Times New Roman" w:eastAsia="Times New Roman" w:hAnsi="Times New Roman" w:cs="Times New Roman"/>
                <w:b/>
                <w:sz w:val="20"/>
                <w:szCs w:val="20"/>
                <w:lang w:val="pt-BR"/>
              </w:rPr>
            </w:pPr>
            <w:r w:rsidRPr="006312B1">
              <w:rPr>
                <w:rFonts w:ascii="Times New Roman" w:eastAsia="Times New Roman" w:hAnsi="Times New Roman" w:cs="Times New Roman"/>
                <w:b/>
                <w:sz w:val="20"/>
                <w:szCs w:val="20"/>
                <w:lang w:val="pt-BR"/>
              </w:rPr>
              <w:t>Thủ tục quy trình:</w:t>
            </w:r>
          </w:p>
          <w:p w:rsidR="006312B1" w:rsidRPr="006312B1" w:rsidRDefault="006312B1" w:rsidP="006312B1">
            <w:pPr>
              <w:tabs>
                <w:tab w:val="center" w:pos="4320"/>
                <w:tab w:val="right" w:pos="8640"/>
              </w:tabs>
              <w:spacing w:before="60" w:after="60" w:line="240" w:lineRule="auto"/>
              <w:rPr>
                <w:rFonts w:ascii="Times New Roman" w:eastAsia="Times New Roman" w:hAnsi="Times New Roman" w:cs="Times New Roman"/>
                <w:b/>
                <w:sz w:val="4"/>
                <w:szCs w:val="20"/>
                <w:lang w:val="pt-BR"/>
              </w:rPr>
            </w:pPr>
          </w:p>
          <w:p w:rsidR="006312B1" w:rsidRPr="0046371E" w:rsidRDefault="006312B1" w:rsidP="006312B1">
            <w:pPr>
              <w:tabs>
                <w:tab w:val="center" w:pos="4320"/>
                <w:tab w:val="right" w:pos="8640"/>
              </w:tabs>
              <w:spacing w:before="60" w:after="60" w:line="240" w:lineRule="auto"/>
              <w:jc w:val="center"/>
              <w:rPr>
                <w:rFonts w:ascii="Times New Roman" w:eastAsia="Times New Roman" w:hAnsi="Times New Roman" w:cs="Times New Roman"/>
                <w:b/>
                <w:color w:val="FF0000"/>
                <w:sz w:val="20"/>
                <w:szCs w:val="20"/>
                <w:lang w:val="pt-BR"/>
              </w:rPr>
            </w:pPr>
            <w:r w:rsidRPr="006312B1">
              <w:rPr>
                <w:rFonts w:ascii="Times New Roman" w:eastAsia="Times New Roman" w:hAnsi="Times New Roman" w:cs="Times New Roman"/>
                <w:b/>
                <w:color w:val="FF0000"/>
                <w:sz w:val="20"/>
                <w:szCs w:val="20"/>
                <w:lang w:val="pt-BR"/>
              </w:rPr>
              <w:t xml:space="preserve">QUY TRÌNH </w:t>
            </w:r>
            <w:r w:rsidRPr="0046371E">
              <w:rPr>
                <w:rFonts w:ascii="Times New Roman" w:eastAsia="Times New Roman" w:hAnsi="Times New Roman" w:cs="Times New Roman"/>
                <w:b/>
                <w:color w:val="FF0000"/>
                <w:sz w:val="20"/>
                <w:szCs w:val="20"/>
                <w:lang w:val="pt-BR"/>
              </w:rPr>
              <w:t xml:space="preserve">SINH VIÊN XIN THÔI HỌC </w:t>
            </w:r>
          </w:p>
          <w:p w:rsidR="006312B1" w:rsidRPr="006312B1" w:rsidRDefault="006312B1" w:rsidP="006312B1">
            <w:pPr>
              <w:tabs>
                <w:tab w:val="center" w:pos="4320"/>
                <w:tab w:val="right" w:pos="8640"/>
              </w:tabs>
              <w:spacing w:before="60" w:after="60" w:line="240" w:lineRule="auto"/>
              <w:jc w:val="center"/>
              <w:rPr>
                <w:rFonts w:ascii="Times New Roman" w:eastAsia="Times New Roman" w:hAnsi="Times New Roman" w:cs="Times New Roman"/>
                <w:b/>
                <w:color w:val="FF0000"/>
                <w:sz w:val="20"/>
                <w:szCs w:val="20"/>
                <w:lang w:val="pt-BR"/>
              </w:rPr>
            </w:pPr>
            <w:r w:rsidRPr="0046371E">
              <w:rPr>
                <w:rFonts w:ascii="Times New Roman" w:eastAsia="Times New Roman" w:hAnsi="Times New Roman" w:cs="Times New Roman"/>
                <w:b/>
                <w:color w:val="FF0000"/>
                <w:sz w:val="20"/>
                <w:szCs w:val="20"/>
                <w:lang w:val="pt-BR"/>
              </w:rPr>
              <w:t>VÀ RÚT HỒ SƠ</w:t>
            </w:r>
            <w:r w:rsidRPr="006312B1">
              <w:rPr>
                <w:rFonts w:ascii="Times New Roman" w:eastAsia="Times New Roman" w:hAnsi="Times New Roman" w:cs="Times New Roman"/>
                <w:b/>
                <w:color w:val="FF0000"/>
                <w:sz w:val="20"/>
                <w:szCs w:val="20"/>
                <w:lang w:val="pt-BR"/>
              </w:rPr>
              <w:t xml:space="preserve"> </w:t>
            </w:r>
          </w:p>
          <w:p w:rsidR="006312B1" w:rsidRPr="006312B1" w:rsidRDefault="006312B1" w:rsidP="006312B1">
            <w:pPr>
              <w:tabs>
                <w:tab w:val="center" w:pos="4320"/>
                <w:tab w:val="right" w:pos="8640"/>
              </w:tabs>
              <w:spacing w:before="60" w:after="60" w:line="240" w:lineRule="auto"/>
              <w:jc w:val="center"/>
              <w:rPr>
                <w:rFonts w:ascii="Times New Roman" w:eastAsia="Times New Roman" w:hAnsi="Times New Roman" w:cs="Times New Roman"/>
                <w:b/>
                <w:sz w:val="20"/>
                <w:szCs w:val="20"/>
                <w:lang w:val="pt-BR"/>
              </w:rPr>
            </w:pPr>
          </w:p>
        </w:tc>
        <w:tc>
          <w:tcPr>
            <w:tcW w:w="2600" w:type="dxa"/>
            <w:vAlign w:val="center"/>
          </w:tcPr>
          <w:p w:rsidR="006312B1" w:rsidRPr="006312B1" w:rsidRDefault="006312B1" w:rsidP="006312B1">
            <w:pPr>
              <w:tabs>
                <w:tab w:val="center" w:pos="4320"/>
                <w:tab w:val="right" w:pos="8640"/>
              </w:tabs>
              <w:spacing w:before="60"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Mã hiệu: QT0</w:t>
            </w:r>
            <w:r w:rsidR="005B0E71" w:rsidRPr="0046371E">
              <w:rPr>
                <w:rFonts w:ascii="Times New Roman" w:eastAsia="Times New Roman" w:hAnsi="Times New Roman" w:cs="Times New Roman"/>
                <w:sz w:val="20"/>
                <w:szCs w:val="20"/>
                <w:lang w:val="nl-NL"/>
              </w:rPr>
              <w:t>1. 0</w:t>
            </w:r>
            <w:r w:rsidR="00165D7B">
              <w:rPr>
                <w:rFonts w:ascii="Times New Roman" w:eastAsia="Times New Roman" w:hAnsi="Times New Roman" w:cs="Times New Roman"/>
                <w:sz w:val="20"/>
                <w:szCs w:val="20"/>
                <w:lang w:val="nl-NL"/>
              </w:rPr>
              <w:t>1</w:t>
            </w:r>
          </w:p>
          <w:p w:rsidR="006312B1" w:rsidRPr="006312B1" w:rsidRDefault="006312B1" w:rsidP="006312B1">
            <w:pPr>
              <w:tabs>
                <w:tab w:val="center" w:pos="4320"/>
                <w:tab w:val="right" w:pos="8640"/>
              </w:tabs>
              <w:spacing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Ban hành lần thứ: 01</w:t>
            </w:r>
          </w:p>
          <w:p w:rsidR="006312B1" w:rsidRPr="006312B1" w:rsidRDefault="006312B1" w:rsidP="006312B1">
            <w:pPr>
              <w:tabs>
                <w:tab w:val="center" w:pos="4320"/>
                <w:tab w:val="right" w:pos="8640"/>
              </w:tabs>
              <w:spacing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 xml:space="preserve">Hiệu lực từ ngày: </w:t>
            </w:r>
            <w:r w:rsidR="005B0E71" w:rsidRPr="0046371E">
              <w:rPr>
                <w:rFonts w:ascii="Times New Roman" w:eastAsia="Times New Roman" w:hAnsi="Times New Roman" w:cs="Times New Roman"/>
                <w:sz w:val="20"/>
                <w:szCs w:val="20"/>
                <w:lang w:val="nl-NL"/>
              </w:rPr>
              <w:t>.../.../202</w:t>
            </w:r>
            <w:r w:rsidR="00165D7B">
              <w:rPr>
                <w:rFonts w:ascii="Times New Roman" w:eastAsia="Times New Roman" w:hAnsi="Times New Roman" w:cs="Times New Roman"/>
                <w:sz w:val="20"/>
                <w:szCs w:val="20"/>
                <w:lang w:val="nl-NL"/>
              </w:rPr>
              <w:t>3</w:t>
            </w:r>
          </w:p>
          <w:p w:rsidR="006312B1" w:rsidRPr="006312B1" w:rsidRDefault="006312B1" w:rsidP="006312B1">
            <w:pPr>
              <w:tabs>
                <w:tab w:val="center" w:pos="4320"/>
                <w:tab w:val="right" w:pos="8640"/>
              </w:tabs>
              <w:spacing w:after="6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 xml:space="preserve">Trang/tổng số trang: </w:t>
            </w:r>
            <w:r w:rsidR="00832050">
              <w:rPr>
                <w:rFonts w:ascii="Times New Roman" w:eastAsia="Times New Roman" w:hAnsi="Times New Roman" w:cs="Times New Roman"/>
                <w:sz w:val="20"/>
                <w:szCs w:val="20"/>
                <w:lang w:val="nl-NL"/>
              </w:rPr>
              <w:t>1/4</w:t>
            </w:r>
          </w:p>
        </w:tc>
      </w:tr>
    </w:tbl>
    <w:p w:rsidR="006312B1" w:rsidRPr="00377016" w:rsidRDefault="006312B1" w:rsidP="00EF47EA">
      <w:pPr>
        <w:spacing w:after="120" w:line="240" w:lineRule="auto"/>
        <w:jc w:val="both"/>
        <w:rPr>
          <w:rFonts w:ascii="Times New Roman" w:eastAsia="Times New Roman" w:hAnsi="Times New Roman" w:cs="Times New Roman"/>
          <w:b/>
          <w:bCs/>
          <w:sz w:val="26"/>
          <w:szCs w:val="26"/>
          <w:lang w:val="nl-NL"/>
        </w:rPr>
      </w:pPr>
    </w:p>
    <w:p w:rsidR="00EF47EA" w:rsidRPr="00EF47EA" w:rsidRDefault="00EF47EA" w:rsidP="006312B1">
      <w:pPr>
        <w:spacing w:after="120" w:line="240" w:lineRule="auto"/>
        <w:jc w:val="center"/>
        <w:rPr>
          <w:rFonts w:ascii="Times New Roman" w:eastAsia="Times New Roman" w:hAnsi="Times New Roman" w:cs="Times New Roman"/>
          <w:b/>
          <w:bCs/>
          <w:sz w:val="26"/>
          <w:szCs w:val="26"/>
        </w:rPr>
      </w:pPr>
      <w:r w:rsidRPr="00EF47EA">
        <w:rPr>
          <w:rFonts w:ascii="Times New Roman" w:eastAsia="Times New Roman" w:hAnsi="Times New Roman" w:cs="Times New Roman"/>
          <w:b/>
          <w:bCs/>
          <w:sz w:val="26"/>
          <w:szCs w:val="26"/>
        </w:rPr>
        <w:t>BẢNG THEO DÕI NHỮNG THAY ĐỔI</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1624"/>
        <w:gridCol w:w="990"/>
        <w:gridCol w:w="3885"/>
        <w:gridCol w:w="2370"/>
      </w:tblGrid>
      <w:tr w:rsidR="00EF47EA" w:rsidRPr="00EF47EA" w:rsidTr="006312B1">
        <w:trPr>
          <w:trHeight w:val="57"/>
          <w:jc w:val="center"/>
        </w:trPr>
        <w:tc>
          <w:tcPr>
            <w:tcW w:w="737" w:type="dxa"/>
            <w:tcBorders>
              <w:bottom w:val="single" w:sz="4" w:space="0" w:color="auto"/>
            </w:tcBorders>
            <w:vAlign w:val="bottom"/>
          </w:tcPr>
          <w:p w:rsidR="00EF47EA" w:rsidRPr="00EF47EA" w:rsidRDefault="00EF47EA" w:rsidP="006312B1">
            <w:pPr>
              <w:spacing w:after="120" w:line="240" w:lineRule="auto"/>
              <w:jc w:val="center"/>
              <w:rPr>
                <w:rFonts w:ascii="Times New Roman" w:eastAsia="Times New Roman" w:hAnsi="Times New Roman" w:cs="Times New Roman"/>
                <w:b/>
                <w:sz w:val="26"/>
                <w:szCs w:val="26"/>
                <w:lang w:val="vi-VN"/>
              </w:rPr>
            </w:pPr>
            <w:r w:rsidRPr="00EF47EA">
              <w:rPr>
                <w:rFonts w:ascii="Times New Roman" w:eastAsia="Times New Roman" w:hAnsi="Times New Roman" w:cs="Times New Roman"/>
                <w:b/>
                <w:sz w:val="26"/>
                <w:szCs w:val="26"/>
                <w:lang w:val="vi-VN"/>
              </w:rPr>
              <w:t>TT</w:t>
            </w:r>
          </w:p>
        </w:tc>
        <w:tc>
          <w:tcPr>
            <w:tcW w:w="1624" w:type="dxa"/>
            <w:tcBorders>
              <w:bottom w:val="single" w:sz="4" w:space="0" w:color="auto"/>
            </w:tcBorders>
            <w:vAlign w:val="bottom"/>
          </w:tcPr>
          <w:p w:rsidR="00EF47EA" w:rsidRPr="00EF47EA" w:rsidRDefault="00EF47EA" w:rsidP="006312B1">
            <w:pPr>
              <w:keepNext/>
              <w:spacing w:after="120" w:line="240" w:lineRule="auto"/>
              <w:jc w:val="center"/>
              <w:outlineLvl w:val="2"/>
              <w:rPr>
                <w:rFonts w:ascii="Times New Roman" w:eastAsia="Times New Roman" w:hAnsi="Times New Roman" w:cs="Times New Roman"/>
                <w:b/>
                <w:sz w:val="26"/>
                <w:szCs w:val="26"/>
              </w:rPr>
            </w:pPr>
            <w:r w:rsidRPr="00EF47EA">
              <w:rPr>
                <w:rFonts w:ascii="Times New Roman" w:eastAsia="Times New Roman" w:hAnsi="Times New Roman" w:cs="Times New Roman"/>
                <w:b/>
                <w:sz w:val="26"/>
                <w:szCs w:val="26"/>
              </w:rPr>
              <w:t>Lần sửa đổi</w:t>
            </w:r>
          </w:p>
        </w:tc>
        <w:tc>
          <w:tcPr>
            <w:tcW w:w="990" w:type="dxa"/>
            <w:tcBorders>
              <w:bottom w:val="single" w:sz="4" w:space="0" w:color="auto"/>
            </w:tcBorders>
            <w:vAlign w:val="bottom"/>
          </w:tcPr>
          <w:p w:rsidR="00EF47EA" w:rsidRPr="00EF47EA" w:rsidRDefault="00EF47EA" w:rsidP="006312B1">
            <w:pPr>
              <w:keepNext/>
              <w:spacing w:after="120" w:line="240" w:lineRule="auto"/>
              <w:jc w:val="center"/>
              <w:outlineLvl w:val="2"/>
              <w:rPr>
                <w:rFonts w:ascii="Times New Roman" w:eastAsia="Times New Roman" w:hAnsi="Times New Roman" w:cs="Times New Roman"/>
                <w:b/>
                <w:sz w:val="26"/>
                <w:szCs w:val="26"/>
              </w:rPr>
            </w:pPr>
            <w:r w:rsidRPr="00EF47EA">
              <w:rPr>
                <w:rFonts w:ascii="Times New Roman" w:eastAsia="Times New Roman" w:hAnsi="Times New Roman" w:cs="Times New Roman"/>
                <w:b/>
                <w:sz w:val="26"/>
                <w:szCs w:val="26"/>
              </w:rPr>
              <w:t>Trang</w:t>
            </w:r>
          </w:p>
        </w:tc>
        <w:tc>
          <w:tcPr>
            <w:tcW w:w="3885" w:type="dxa"/>
            <w:tcBorders>
              <w:bottom w:val="single" w:sz="4" w:space="0" w:color="auto"/>
            </w:tcBorders>
            <w:vAlign w:val="bottom"/>
          </w:tcPr>
          <w:p w:rsidR="00EF47EA" w:rsidRPr="00EF47EA" w:rsidRDefault="00EF47EA" w:rsidP="006312B1">
            <w:pPr>
              <w:keepNext/>
              <w:spacing w:after="120" w:line="240" w:lineRule="auto"/>
              <w:jc w:val="center"/>
              <w:outlineLvl w:val="3"/>
              <w:rPr>
                <w:rFonts w:ascii="Times New Roman" w:eastAsia="Times New Roman" w:hAnsi="Times New Roman" w:cs="Times New Roman"/>
                <w:b/>
                <w:sz w:val="26"/>
                <w:szCs w:val="26"/>
              </w:rPr>
            </w:pPr>
            <w:r w:rsidRPr="00EF47EA">
              <w:rPr>
                <w:rFonts w:ascii="Times New Roman" w:eastAsia="Times New Roman" w:hAnsi="Times New Roman" w:cs="Times New Roman"/>
                <w:b/>
                <w:sz w:val="26"/>
                <w:szCs w:val="26"/>
              </w:rPr>
              <w:t>Nội dung thay đổi</w:t>
            </w:r>
          </w:p>
        </w:tc>
        <w:tc>
          <w:tcPr>
            <w:tcW w:w="2370" w:type="dxa"/>
            <w:tcBorders>
              <w:bottom w:val="single" w:sz="4" w:space="0" w:color="auto"/>
            </w:tcBorders>
            <w:vAlign w:val="bottom"/>
          </w:tcPr>
          <w:p w:rsidR="00EF47EA" w:rsidRPr="00EF47EA" w:rsidRDefault="00EF47EA" w:rsidP="006312B1">
            <w:pPr>
              <w:spacing w:after="120" w:line="240" w:lineRule="auto"/>
              <w:jc w:val="center"/>
              <w:rPr>
                <w:rFonts w:ascii="Times New Roman" w:eastAsia="Times New Roman" w:hAnsi="Times New Roman" w:cs="Times New Roman"/>
                <w:b/>
                <w:sz w:val="26"/>
                <w:szCs w:val="26"/>
              </w:rPr>
            </w:pPr>
            <w:r w:rsidRPr="00EF47EA">
              <w:rPr>
                <w:rFonts w:ascii="Times New Roman" w:eastAsia="Times New Roman" w:hAnsi="Times New Roman" w:cs="Times New Roman"/>
                <w:b/>
                <w:sz w:val="26"/>
                <w:szCs w:val="26"/>
              </w:rPr>
              <w:t>Ngày thay đổi</w:t>
            </w:r>
          </w:p>
        </w:tc>
      </w:tr>
      <w:tr w:rsidR="00EF47EA" w:rsidRPr="00EF47EA" w:rsidTr="007D6D2B">
        <w:trPr>
          <w:trHeight w:val="57"/>
          <w:jc w:val="center"/>
        </w:trPr>
        <w:tc>
          <w:tcPr>
            <w:tcW w:w="737" w:type="dxa"/>
            <w:tcBorders>
              <w:bottom w:val="dotted" w:sz="4" w:space="0" w:color="auto"/>
            </w:tcBorders>
          </w:tcPr>
          <w:p w:rsidR="00EF47EA" w:rsidRPr="00EF47EA" w:rsidRDefault="00EF47EA" w:rsidP="00EF47EA">
            <w:pPr>
              <w:spacing w:after="120" w:line="240" w:lineRule="auto"/>
              <w:rPr>
                <w:rFonts w:ascii="Times New Roman" w:eastAsia="Times New Roman" w:hAnsi="Times New Roman" w:cs="Times New Roman"/>
                <w:sz w:val="26"/>
                <w:szCs w:val="26"/>
              </w:rPr>
            </w:pPr>
          </w:p>
        </w:tc>
        <w:tc>
          <w:tcPr>
            <w:tcW w:w="1624" w:type="dxa"/>
            <w:tcBorders>
              <w:bottom w:val="dotted" w:sz="4" w:space="0" w:color="auto"/>
            </w:tcBorders>
          </w:tcPr>
          <w:p w:rsidR="00EF47EA" w:rsidRPr="00EF47EA" w:rsidRDefault="00EF47EA" w:rsidP="00EF47EA">
            <w:pPr>
              <w:spacing w:after="120" w:line="240" w:lineRule="auto"/>
              <w:rPr>
                <w:rFonts w:ascii="Times New Roman" w:eastAsia="Times New Roman" w:hAnsi="Times New Roman" w:cs="Times New Roman"/>
                <w:sz w:val="26"/>
                <w:szCs w:val="26"/>
              </w:rPr>
            </w:pPr>
          </w:p>
        </w:tc>
        <w:tc>
          <w:tcPr>
            <w:tcW w:w="990" w:type="dxa"/>
            <w:tcBorders>
              <w:bottom w:val="dotted" w:sz="4" w:space="0" w:color="auto"/>
            </w:tcBorders>
          </w:tcPr>
          <w:p w:rsidR="00EF47EA" w:rsidRPr="00EF47EA" w:rsidRDefault="00EF47EA" w:rsidP="00EF47EA">
            <w:pPr>
              <w:spacing w:after="120" w:line="240" w:lineRule="auto"/>
              <w:jc w:val="center"/>
              <w:rPr>
                <w:rFonts w:ascii="Times New Roman" w:eastAsia="Times New Roman" w:hAnsi="Times New Roman" w:cs="Times New Roman"/>
                <w:sz w:val="26"/>
                <w:szCs w:val="26"/>
              </w:rPr>
            </w:pPr>
          </w:p>
        </w:tc>
        <w:tc>
          <w:tcPr>
            <w:tcW w:w="3885" w:type="dxa"/>
            <w:tcBorders>
              <w:bottom w:val="dotted" w:sz="4" w:space="0" w:color="auto"/>
            </w:tcBorders>
          </w:tcPr>
          <w:p w:rsidR="00EF47EA" w:rsidRPr="00EF47EA" w:rsidRDefault="00EF47EA" w:rsidP="00EF47EA">
            <w:pPr>
              <w:spacing w:after="120" w:line="240" w:lineRule="auto"/>
              <w:rPr>
                <w:rFonts w:ascii="Times New Roman" w:eastAsia="Times New Roman" w:hAnsi="Times New Roman" w:cs="Times New Roman"/>
                <w:sz w:val="26"/>
                <w:szCs w:val="26"/>
              </w:rPr>
            </w:pPr>
          </w:p>
        </w:tc>
        <w:tc>
          <w:tcPr>
            <w:tcW w:w="2370" w:type="dxa"/>
            <w:tcBorders>
              <w:bottom w:val="dotted" w:sz="4" w:space="0" w:color="auto"/>
            </w:tcBorders>
          </w:tcPr>
          <w:p w:rsidR="00EF47EA" w:rsidRPr="00EF47EA" w:rsidRDefault="00EF47EA" w:rsidP="00EF47EA">
            <w:pPr>
              <w:spacing w:after="120" w:line="240" w:lineRule="auto"/>
              <w:rPr>
                <w:rFonts w:ascii="Times New Roman" w:eastAsia="Times New Roman" w:hAnsi="Times New Roman" w:cs="Times New Roman"/>
                <w:sz w:val="26"/>
                <w:szCs w:val="26"/>
              </w:rPr>
            </w:pPr>
          </w:p>
        </w:tc>
      </w:tr>
      <w:tr w:rsidR="00EF47EA" w:rsidRPr="00EF47EA" w:rsidTr="007D6D2B">
        <w:trPr>
          <w:trHeight w:val="57"/>
          <w:jc w:val="center"/>
        </w:trPr>
        <w:tc>
          <w:tcPr>
            <w:tcW w:w="737"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1624"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99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3885"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237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r>
      <w:tr w:rsidR="00EF47EA" w:rsidRPr="00EF47EA" w:rsidTr="007D6D2B">
        <w:trPr>
          <w:trHeight w:val="57"/>
          <w:jc w:val="center"/>
        </w:trPr>
        <w:tc>
          <w:tcPr>
            <w:tcW w:w="737"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1624"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99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3885"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237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r>
      <w:tr w:rsidR="00EF47EA" w:rsidRPr="00EF47EA" w:rsidTr="007D6D2B">
        <w:trPr>
          <w:trHeight w:val="57"/>
          <w:jc w:val="center"/>
        </w:trPr>
        <w:tc>
          <w:tcPr>
            <w:tcW w:w="737"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1624"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99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3885"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237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r>
      <w:tr w:rsidR="00EF47EA" w:rsidRPr="00EF47EA" w:rsidTr="007D6D2B">
        <w:trPr>
          <w:trHeight w:val="57"/>
          <w:jc w:val="center"/>
        </w:trPr>
        <w:tc>
          <w:tcPr>
            <w:tcW w:w="737"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1624"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99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3885"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237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r>
      <w:tr w:rsidR="00EF47EA" w:rsidRPr="00EF47EA" w:rsidTr="007D6D2B">
        <w:trPr>
          <w:trHeight w:val="57"/>
          <w:jc w:val="center"/>
        </w:trPr>
        <w:tc>
          <w:tcPr>
            <w:tcW w:w="737"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1624"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99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3885"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237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r>
      <w:tr w:rsidR="00EF47EA" w:rsidRPr="00EF47EA" w:rsidTr="007D6D2B">
        <w:trPr>
          <w:trHeight w:val="57"/>
          <w:jc w:val="center"/>
        </w:trPr>
        <w:tc>
          <w:tcPr>
            <w:tcW w:w="737"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1624"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99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3885"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237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r>
      <w:tr w:rsidR="00EF47EA" w:rsidRPr="00EF47EA" w:rsidTr="007D6D2B">
        <w:trPr>
          <w:trHeight w:val="57"/>
          <w:jc w:val="center"/>
        </w:trPr>
        <w:tc>
          <w:tcPr>
            <w:tcW w:w="737"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1624"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99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3885"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237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r>
      <w:tr w:rsidR="00EF47EA" w:rsidRPr="00EF47EA" w:rsidTr="007D6D2B">
        <w:trPr>
          <w:trHeight w:val="57"/>
          <w:jc w:val="center"/>
        </w:trPr>
        <w:tc>
          <w:tcPr>
            <w:tcW w:w="737"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1624"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99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3885"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237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r>
      <w:tr w:rsidR="00EF47EA" w:rsidRPr="00EF47EA" w:rsidTr="007D6D2B">
        <w:trPr>
          <w:trHeight w:val="57"/>
          <w:jc w:val="center"/>
        </w:trPr>
        <w:tc>
          <w:tcPr>
            <w:tcW w:w="737"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1624"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99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3885"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237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r>
      <w:tr w:rsidR="00EF47EA" w:rsidRPr="00EF47EA" w:rsidTr="007D6D2B">
        <w:trPr>
          <w:trHeight w:val="57"/>
          <w:jc w:val="center"/>
        </w:trPr>
        <w:tc>
          <w:tcPr>
            <w:tcW w:w="737"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1624"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99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3885"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2370" w:type="dxa"/>
            <w:tcBorders>
              <w:top w:val="dotted" w:sz="4" w:space="0" w:color="auto"/>
              <w:bottom w:val="dotted" w:sz="4" w:space="0" w:color="auto"/>
            </w:tcBorders>
          </w:tcPr>
          <w:p w:rsidR="00EF47EA" w:rsidRPr="00EF47EA" w:rsidRDefault="00EF47EA" w:rsidP="00EF47EA">
            <w:pPr>
              <w:spacing w:after="120" w:line="240" w:lineRule="auto"/>
              <w:jc w:val="both"/>
              <w:rPr>
                <w:rFonts w:ascii="Times New Roman" w:eastAsia="Times New Roman" w:hAnsi="Times New Roman" w:cs="Times New Roman"/>
                <w:sz w:val="26"/>
                <w:szCs w:val="26"/>
              </w:rPr>
            </w:pPr>
          </w:p>
        </w:tc>
      </w:tr>
    </w:tbl>
    <w:p w:rsidR="00EF47EA" w:rsidRPr="00EF47EA" w:rsidRDefault="00EF47EA" w:rsidP="00EF47EA">
      <w:pPr>
        <w:spacing w:after="120" w:line="240" w:lineRule="auto"/>
        <w:jc w:val="both"/>
        <w:rPr>
          <w:rFonts w:ascii="Times New Roman" w:eastAsia="Times New Roman" w:hAnsi="Times New Roman" w:cs="Times New Roman"/>
          <w:sz w:val="26"/>
          <w:szCs w:val="26"/>
        </w:rPr>
      </w:pPr>
    </w:p>
    <w:p w:rsidR="00EF47EA" w:rsidRPr="00EF47EA" w:rsidRDefault="00EF47EA" w:rsidP="00EF47EA">
      <w:pPr>
        <w:spacing w:after="120" w:line="240" w:lineRule="auto"/>
        <w:jc w:val="both"/>
        <w:rPr>
          <w:rFonts w:ascii="Times New Roman" w:eastAsia="Times New Roman" w:hAnsi="Times New Roman" w:cs="Times New Roman"/>
          <w:sz w:val="26"/>
          <w:szCs w:val="26"/>
        </w:rPr>
      </w:pPr>
    </w:p>
    <w:p w:rsidR="00EF47EA" w:rsidRPr="00EF47EA" w:rsidRDefault="00EF47EA" w:rsidP="00EF47EA">
      <w:pPr>
        <w:spacing w:after="120" w:line="240" w:lineRule="auto"/>
        <w:jc w:val="both"/>
        <w:rPr>
          <w:rFonts w:ascii="Times New Roman" w:eastAsia="Times New Roman" w:hAnsi="Times New Roman" w:cs="Times New Roman"/>
          <w:sz w:val="26"/>
          <w:szCs w:val="26"/>
        </w:rPr>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2713"/>
        <w:gridCol w:w="2714"/>
        <w:gridCol w:w="2714"/>
      </w:tblGrid>
      <w:tr w:rsidR="00EF47EA" w:rsidRPr="00EF47EA" w:rsidTr="007D6D2B">
        <w:trPr>
          <w:trHeight w:val="57"/>
          <w:jc w:val="center"/>
        </w:trPr>
        <w:tc>
          <w:tcPr>
            <w:tcW w:w="1422" w:type="dxa"/>
          </w:tcPr>
          <w:p w:rsidR="00EF47EA" w:rsidRPr="00EF47EA" w:rsidRDefault="00EF47EA" w:rsidP="00EF47EA">
            <w:pPr>
              <w:spacing w:after="120" w:line="240" w:lineRule="auto"/>
              <w:jc w:val="center"/>
              <w:rPr>
                <w:rFonts w:ascii="Times New Roman" w:eastAsia="Times New Roman" w:hAnsi="Times New Roman" w:cs="Times New Roman"/>
                <w:b/>
                <w:sz w:val="26"/>
                <w:szCs w:val="26"/>
              </w:rPr>
            </w:pPr>
          </w:p>
        </w:tc>
        <w:tc>
          <w:tcPr>
            <w:tcW w:w="2713" w:type="dxa"/>
            <w:vAlign w:val="center"/>
          </w:tcPr>
          <w:p w:rsidR="00EF47EA" w:rsidRPr="00EF47EA" w:rsidRDefault="00EF47EA" w:rsidP="00EF47EA">
            <w:pPr>
              <w:spacing w:after="120" w:line="240" w:lineRule="auto"/>
              <w:jc w:val="center"/>
              <w:rPr>
                <w:rFonts w:ascii="Times New Roman" w:eastAsia="Times New Roman" w:hAnsi="Times New Roman" w:cs="Times New Roman"/>
                <w:b/>
                <w:sz w:val="26"/>
                <w:szCs w:val="26"/>
              </w:rPr>
            </w:pPr>
            <w:r w:rsidRPr="00EF47EA">
              <w:rPr>
                <w:rFonts w:ascii="Times New Roman" w:eastAsia="Times New Roman" w:hAnsi="Times New Roman" w:cs="Times New Roman"/>
                <w:b/>
                <w:sz w:val="26"/>
                <w:szCs w:val="26"/>
              </w:rPr>
              <w:t>Người viết</w:t>
            </w:r>
          </w:p>
        </w:tc>
        <w:tc>
          <w:tcPr>
            <w:tcW w:w="2714" w:type="dxa"/>
            <w:vAlign w:val="center"/>
          </w:tcPr>
          <w:p w:rsidR="00EF47EA" w:rsidRPr="00EF47EA" w:rsidRDefault="00EF47EA" w:rsidP="00EF47EA">
            <w:pPr>
              <w:spacing w:after="120" w:line="240" w:lineRule="auto"/>
              <w:jc w:val="center"/>
              <w:rPr>
                <w:rFonts w:ascii="Times New Roman" w:eastAsia="Times New Roman" w:hAnsi="Times New Roman" w:cs="Times New Roman"/>
                <w:b/>
                <w:sz w:val="26"/>
                <w:szCs w:val="26"/>
              </w:rPr>
            </w:pPr>
            <w:r w:rsidRPr="00EF47EA">
              <w:rPr>
                <w:rFonts w:ascii="Times New Roman" w:eastAsia="Times New Roman" w:hAnsi="Times New Roman" w:cs="Times New Roman"/>
                <w:b/>
                <w:sz w:val="26"/>
                <w:szCs w:val="26"/>
              </w:rPr>
              <w:t>Người kiểm tra</w:t>
            </w:r>
          </w:p>
        </w:tc>
        <w:tc>
          <w:tcPr>
            <w:tcW w:w="2714" w:type="dxa"/>
            <w:vAlign w:val="center"/>
          </w:tcPr>
          <w:p w:rsidR="00EF47EA" w:rsidRPr="00EF47EA" w:rsidRDefault="00EF47EA" w:rsidP="00EF47EA">
            <w:pPr>
              <w:spacing w:after="120" w:line="240" w:lineRule="auto"/>
              <w:jc w:val="center"/>
              <w:rPr>
                <w:rFonts w:ascii="Times New Roman" w:eastAsia="Times New Roman" w:hAnsi="Times New Roman" w:cs="Times New Roman"/>
                <w:b/>
                <w:sz w:val="26"/>
                <w:szCs w:val="26"/>
              </w:rPr>
            </w:pPr>
            <w:r w:rsidRPr="00EF47EA">
              <w:rPr>
                <w:rFonts w:ascii="Times New Roman" w:eastAsia="Times New Roman" w:hAnsi="Times New Roman" w:cs="Times New Roman"/>
                <w:b/>
                <w:sz w:val="26"/>
                <w:szCs w:val="26"/>
              </w:rPr>
              <w:t>Người phê duyệt</w:t>
            </w:r>
          </w:p>
        </w:tc>
      </w:tr>
      <w:tr w:rsidR="00EF47EA" w:rsidRPr="00EF47EA" w:rsidTr="007D6D2B">
        <w:trPr>
          <w:trHeight w:val="57"/>
          <w:jc w:val="center"/>
        </w:trPr>
        <w:tc>
          <w:tcPr>
            <w:tcW w:w="1422" w:type="dxa"/>
            <w:vAlign w:val="center"/>
          </w:tcPr>
          <w:p w:rsidR="00EF47EA" w:rsidRPr="00EF47EA" w:rsidRDefault="00EF47EA" w:rsidP="00EF47EA">
            <w:pPr>
              <w:spacing w:after="120" w:line="240" w:lineRule="auto"/>
              <w:jc w:val="both"/>
              <w:rPr>
                <w:rFonts w:ascii="Times New Roman" w:eastAsia="Times New Roman" w:hAnsi="Times New Roman" w:cs="Times New Roman"/>
                <w:sz w:val="26"/>
                <w:szCs w:val="26"/>
              </w:rPr>
            </w:pPr>
            <w:r w:rsidRPr="00EF47EA">
              <w:rPr>
                <w:rFonts w:ascii="Times New Roman" w:eastAsia="Times New Roman" w:hAnsi="Times New Roman" w:cs="Times New Roman"/>
                <w:sz w:val="26"/>
                <w:szCs w:val="26"/>
              </w:rPr>
              <w:t>Họ và tên</w:t>
            </w:r>
          </w:p>
        </w:tc>
        <w:tc>
          <w:tcPr>
            <w:tcW w:w="2713" w:type="dxa"/>
            <w:vAlign w:val="center"/>
          </w:tcPr>
          <w:p w:rsidR="00EF47EA" w:rsidRPr="00EF47EA" w:rsidRDefault="006312B1" w:rsidP="00EF47EA">
            <w:pPr>
              <w:spacing w:after="120" w:line="240" w:lineRule="auto"/>
              <w:jc w:val="center"/>
              <w:rPr>
                <w:rFonts w:ascii="Times New Roman" w:eastAsia="Times New Roman" w:hAnsi="Times New Roman" w:cs="Times New Roman"/>
                <w:sz w:val="26"/>
                <w:szCs w:val="26"/>
              </w:rPr>
            </w:pPr>
            <w:r w:rsidRPr="0046371E">
              <w:rPr>
                <w:rFonts w:ascii="Times New Roman" w:eastAsia="Times New Roman" w:hAnsi="Times New Roman" w:cs="Times New Roman"/>
                <w:sz w:val="26"/>
                <w:szCs w:val="26"/>
              </w:rPr>
              <w:t>Trần Thị Hằng</w:t>
            </w:r>
          </w:p>
        </w:tc>
        <w:tc>
          <w:tcPr>
            <w:tcW w:w="2714" w:type="dxa"/>
            <w:vAlign w:val="center"/>
          </w:tcPr>
          <w:p w:rsidR="00EF47EA" w:rsidRPr="00EF47EA" w:rsidRDefault="006312B1" w:rsidP="00EF47EA">
            <w:pPr>
              <w:spacing w:after="120" w:line="240" w:lineRule="auto"/>
              <w:jc w:val="center"/>
              <w:rPr>
                <w:rFonts w:ascii="Times New Roman" w:eastAsia="Times New Roman" w:hAnsi="Times New Roman" w:cs="Times New Roman"/>
                <w:sz w:val="26"/>
                <w:szCs w:val="26"/>
              </w:rPr>
            </w:pPr>
            <w:r w:rsidRPr="0046371E">
              <w:rPr>
                <w:rFonts w:ascii="Times New Roman" w:eastAsia="Times New Roman" w:hAnsi="Times New Roman" w:cs="Times New Roman"/>
                <w:sz w:val="26"/>
                <w:szCs w:val="26"/>
              </w:rPr>
              <w:t>Nguyễn Quốc Tuấn</w:t>
            </w:r>
            <w:r w:rsidR="00EF47EA" w:rsidRPr="00EF47EA">
              <w:rPr>
                <w:rFonts w:ascii="Times New Roman" w:eastAsia="Times New Roman" w:hAnsi="Times New Roman" w:cs="Times New Roman"/>
                <w:sz w:val="26"/>
                <w:szCs w:val="26"/>
              </w:rPr>
              <w:t xml:space="preserve"> </w:t>
            </w:r>
          </w:p>
        </w:tc>
        <w:tc>
          <w:tcPr>
            <w:tcW w:w="2714" w:type="dxa"/>
            <w:vAlign w:val="center"/>
          </w:tcPr>
          <w:p w:rsidR="00EF47EA" w:rsidRPr="00EF47EA" w:rsidRDefault="00264C02" w:rsidP="00EF47EA">
            <w:pPr>
              <w:spacing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Trần Trung Vỹ</w:t>
            </w:r>
          </w:p>
        </w:tc>
      </w:tr>
      <w:tr w:rsidR="00EF47EA" w:rsidRPr="00EF47EA" w:rsidTr="007D6D2B">
        <w:trPr>
          <w:trHeight w:val="57"/>
          <w:jc w:val="center"/>
        </w:trPr>
        <w:tc>
          <w:tcPr>
            <w:tcW w:w="1422" w:type="dxa"/>
            <w:vAlign w:val="center"/>
          </w:tcPr>
          <w:p w:rsidR="00EF47EA" w:rsidRPr="00EF47EA" w:rsidRDefault="00EF47EA" w:rsidP="00EF47EA">
            <w:pPr>
              <w:spacing w:after="120" w:line="240" w:lineRule="auto"/>
              <w:jc w:val="both"/>
              <w:rPr>
                <w:rFonts w:ascii="Times New Roman" w:eastAsia="Times New Roman" w:hAnsi="Times New Roman" w:cs="Times New Roman"/>
                <w:sz w:val="26"/>
                <w:szCs w:val="26"/>
              </w:rPr>
            </w:pPr>
          </w:p>
          <w:p w:rsidR="00EF47EA" w:rsidRPr="00EF47EA" w:rsidRDefault="00EF47EA" w:rsidP="00EF47EA">
            <w:pPr>
              <w:spacing w:after="120" w:line="240" w:lineRule="auto"/>
              <w:jc w:val="both"/>
              <w:rPr>
                <w:rFonts w:ascii="Times New Roman" w:eastAsia="Times New Roman" w:hAnsi="Times New Roman" w:cs="Times New Roman"/>
                <w:sz w:val="26"/>
                <w:szCs w:val="26"/>
              </w:rPr>
            </w:pPr>
            <w:r w:rsidRPr="00EF47EA">
              <w:rPr>
                <w:rFonts w:ascii="Times New Roman" w:eastAsia="Times New Roman" w:hAnsi="Times New Roman" w:cs="Times New Roman"/>
                <w:sz w:val="26"/>
                <w:szCs w:val="26"/>
              </w:rPr>
              <w:t>Ký tên</w:t>
            </w:r>
          </w:p>
          <w:p w:rsidR="00EF47EA" w:rsidRPr="00EF47EA" w:rsidRDefault="00EF47EA" w:rsidP="00EF47EA">
            <w:pPr>
              <w:spacing w:after="120" w:line="240" w:lineRule="auto"/>
              <w:jc w:val="both"/>
              <w:rPr>
                <w:rFonts w:ascii="Times New Roman" w:eastAsia="Times New Roman" w:hAnsi="Times New Roman" w:cs="Times New Roman"/>
                <w:sz w:val="26"/>
                <w:szCs w:val="26"/>
              </w:rPr>
            </w:pPr>
          </w:p>
        </w:tc>
        <w:tc>
          <w:tcPr>
            <w:tcW w:w="2713" w:type="dxa"/>
          </w:tcPr>
          <w:p w:rsidR="00EF47EA" w:rsidRPr="00EF47EA" w:rsidRDefault="00EF47EA" w:rsidP="00EF47EA">
            <w:pPr>
              <w:spacing w:after="120" w:line="240" w:lineRule="auto"/>
              <w:jc w:val="center"/>
              <w:rPr>
                <w:rFonts w:ascii="Times New Roman" w:eastAsia="Times New Roman" w:hAnsi="Times New Roman" w:cs="Times New Roman"/>
                <w:sz w:val="26"/>
                <w:szCs w:val="26"/>
              </w:rPr>
            </w:pPr>
          </w:p>
        </w:tc>
        <w:tc>
          <w:tcPr>
            <w:tcW w:w="2714" w:type="dxa"/>
          </w:tcPr>
          <w:p w:rsidR="00EF47EA" w:rsidRPr="00EF47EA" w:rsidRDefault="00EF47EA" w:rsidP="00EF47EA">
            <w:pPr>
              <w:spacing w:after="120" w:line="240" w:lineRule="auto"/>
              <w:jc w:val="center"/>
              <w:rPr>
                <w:rFonts w:ascii="Times New Roman" w:eastAsia="Times New Roman" w:hAnsi="Times New Roman" w:cs="Times New Roman"/>
                <w:sz w:val="26"/>
                <w:szCs w:val="26"/>
              </w:rPr>
            </w:pPr>
          </w:p>
        </w:tc>
        <w:tc>
          <w:tcPr>
            <w:tcW w:w="2714" w:type="dxa"/>
          </w:tcPr>
          <w:p w:rsidR="00EF47EA" w:rsidRPr="00EF47EA" w:rsidRDefault="00EF47EA" w:rsidP="00EF47EA">
            <w:pPr>
              <w:spacing w:after="120" w:line="240" w:lineRule="auto"/>
              <w:jc w:val="center"/>
              <w:rPr>
                <w:rFonts w:ascii="Times New Roman" w:eastAsia="Times New Roman" w:hAnsi="Times New Roman" w:cs="Times New Roman"/>
                <w:sz w:val="26"/>
                <w:szCs w:val="26"/>
              </w:rPr>
            </w:pPr>
          </w:p>
        </w:tc>
      </w:tr>
      <w:tr w:rsidR="00EF47EA" w:rsidRPr="00EF47EA" w:rsidTr="007D6D2B">
        <w:trPr>
          <w:trHeight w:val="57"/>
          <w:jc w:val="center"/>
        </w:trPr>
        <w:tc>
          <w:tcPr>
            <w:tcW w:w="1422" w:type="dxa"/>
            <w:vAlign w:val="center"/>
          </w:tcPr>
          <w:p w:rsidR="00EF47EA" w:rsidRPr="00EF47EA" w:rsidRDefault="00EF47EA" w:rsidP="00EF47EA">
            <w:pPr>
              <w:spacing w:after="120" w:line="240" w:lineRule="auto"/>
              <w:jc w:val="both"/>
              <w:rPr>
                <w:rFonts w:ascii="Times New Roman" w:eastAsia="Times New Roman" w:hAnsi="Times New Roman" w:cs="Times New Roman"/>
                <w:sz w:val="26"/>
                <w:szCs w:val="26"/>
              </w:rPr>
            </w:pPr>
            <w:r w:rsidRPr="00EF47EA">
              <w:rPr>
                <w:rFonts w:ascii="Times New Roman" w:eastAsia="Times New Roman" w:hAnsi="Times New Roman" w:cs="Times New Roman"/>
                <w:sz w:val="26"/>
                <w:szCs w:val="26"/>
              </w:rPr>
              <w:t>Chức vụ</w:t>
            </w:r>
          </w:p>
        </w:tc>
        <w:tc>
          <w:tcPr>
            <w:tcW w:w="2713" w:type="dxa"/>
            <w:vAlign w:val="center"/>
          </w:tcPr>
          <w:p w:rsidR="00EF47EA" w:rsidRPr="00EF47EA" w:rsidRDefault="006312B1" w:rsidP="00EF47EA">
            <w:pPr>
              <w:spacing w:after="120" w:line="240" w:lineRule="auto"/>
              <w:jc w:val="center"/>
              <w:rPr>
                <w:rFonts w:ascii="Times New Roman" w:eastAsia="Times New Roman" w:hAnsi="Times New Roman" w:cs="Times New Roman"/>
                <w:sz w:val="26"/>
                <w:szCs w:val="26"/>
              </w:rPr>
            </w:pPr>
            <w:r w:rsidRPr="0046371E">
              <w:rPr>
                <w:rFonts w:ascii="Times New Roman" w:eastAsia="Times New Roman" w:hAnsi="Times New Roman" w:cs="Times New Roman"/>
                <w:sz w:val="26"/>
                <w:szCs w:val="26"/>
              </w:rPr>
              <w:t>Nhân viên</w:t>
            </w:r>
            <w:r w:rsidR="00EF47EA" w:rsidRPr="00EF47EA">
              <w:rPr>
                <w:rFonts w:ascii="Times New Roman" w:eastAsia="Times New Roman" w:hAnsi="Times New Roman" w:cs="Times New Roman"/>
                <w:sz w:val="26"/>
                <w:szCs w:val="26"/>
              </w:rPr>
              <w:t xml:space="preserve"> </w:t>
            </w:r>
          </w:p>
        </w:tc>
        <w:tc>
          <w:tcPr>
            <w:tcW w:w="2714" w:type="dxa"/>
            <w:vAlign w:val="center"/>
          </w:tcPr>
          <w:p w:rsidR="00EF47EA" w:rsidRPr="00EF47EA" w:rsidRDefault="006312B1" w:rsidP="00E539F0">
            <w:pPr>
              <w:spacing w:after="120" w:line="240" w:lineRule="auto"/>
              <w:jc w:val="center"/>
              <w:rPr>
                <w:rFonts w:ascii="Times New Roman" w:eastAsia="Times New Roman" w:hAnsi="Times New Roman" w:cs="Times New Roman"/>
                <w:sz w:val="26"/>
                <w:szCs w:val="26"/>
              </w:rPr>
            </w:pPr>
            <w:r w:rsidRPr="0046371E">
              <w:rPr>
                <w:rFonts w:ascii="Times New Roman" w:eastAsia="Times New Roman" w:hAnsi="Times New Roman" w:cs="Times New Roman"/>
                <w:sz w:val="26"/>
                <w:szCs w:val="26"/>
              </w:rPr>
              <w:t xml:space="preserve">Trưởng phòng </w:t>
            </w:r>
            <w:r w:rsidR="00E539F0">
              <w:rPr>
                <w:rFonts w:ascii="Times New Roman" w:eastAsia="Times New Roman" w:hAnsi="Times New Roman" w:cs="Times New Roman"/>
                <w:sz w:val="26"/>
                <w:szCs w:val="26"/>
              </w:rPr>
              <w:t>CTSV</w:t>
            </w:r>
          </w:p>
        </w:tc>
        <w:tc>
          <w:tcPr>
            <w:tcW w:w="2714" w:type="dxa"/>
            <w:vAlign w:val="center"/>
          </w:tcPr>
          <w:p w:rsidR="00EF47EA" w:rsidRPr="00EF47EA" w:rsidRDefault="00663128" w:rsidP="00EF47EA">
            <w:pPr>
              <w:spacing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Phó Hiệu Trưởng</w:t>
            </w:r>
          </w:p>
        </w:tc>
      </w:tr>
    </w:tbl>
    <w:p w:rsidR="00EF47EA" w:rsidRPr="00EF47EA" w:rsidRDefault="00EF47EA" w:rsidP="00EF47EA">
      <w:pPr>
        <w:keepNext/>
        <w:shd w:val="clear" w:color="auto" w:fill="FFFFFF"/>
        <w:tabs>
          <w:tab w:val="left" w:pos="240"/>
          <w:tab w:val="left" w:pos="810"/>
        </w:tabs>
        <w:adjustRightInd w:val="0"/>
        <w:snapToGrid w:val="0"/>
        <w:spacing w:after="120" w:line="240" w:lineRule="auto"/>
        <w:jc w:val="both"/>
        <w:outlineLvl w:val="0"/>
        <w:rPr>
          <w:rFonts w:ascii="Times New Roman" w:eastAsia="Times New Roman" w:hAnsi="Times New Roman" w:cs="Times New Roman"/>
          <w:b/>
          <w:bCs/>
          <w:iCs/>
          <w:sz w:val="26"/>
          <w:szCs w:val="26"/>
          <w:lang w:val="vi-VN"/>
        </w:rPr>
      </w:pPr>
    </w:p>
    <w:p w:rsidR="0046371E" w:rsidRPr="0046371E" w:rsidRDefault="00EF47EA" w:rsidP="0046371E">
      <w:pPr>
        <w:numPr>
          <w:ilvl w:val="0"/>
          <w:numId w:val="1"/>
        </w:numPr>
        <w:tabs>
          <w:tab w:val="left" w:pos="520"/>
        </w:tabs>
        <w:spacing w:after="0" w:line="0" w:lineRule="atLeast"/>
        <w:ind w:left="520" w:hanging="258"/>
        <w:rPr>
          <w:rFonts w:ascii="Times New Roman" w:eastAsia="Times New Roman" w:hAnsi="Times New Roman" w:cs="Times New Roman"/>
          <w:b/>
          <w:sz w:val="26"/>
          <w:szCs w:val="20"/>
        </w:rPr>
      </w:pPr>
      <w:r w:rsidRPr="0046371E">
        <w:rPr>
          <w:rFonts w:ascii="Times New Roman" w:eastAsia="Times New Roman" w:hAnsi="Times New Roman" w:cs="Times New Roman"/>
          <w:sz w:val="26"/>
          <w:szCs w:val="26"/>
          <w:lang w:val="vi-VN"/>
        </w:rPr>
        <w:br w:type="page"/>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5213"/>
        <w:gridCol w:w="2600"/>
      </w:tblGrid>
      <w:tr w:rsidR="0046371E" w:rsidRPr="00485119" w:rsidTr="0046371E">
        <w:trPr>
          <w:cantSplit/>
          <w:trHeight w:val="1297"/>
          <w:tblHeader/>
          <w:jc w:val="center"/>
        </w:trPr>
        <w:tc>
          <w:tcPr>
            <w:tcW w:w="1932" w:type="dxa"/>
            <w:vAlign w:val="center"/>
          </w:tcPr>
          <w:p w:rsidR="0046371E" w:rsidRPr="006312B1" w:rsidRDefault="0046371E" w:rsidP="007D6D2B">
            <w:pPr>
              <w:tabs>
                <w:tab w:val="center" w:pos="4320"/>
                <w:tab w:val="right" w:pos="8640"/>
              </w:tabs>
              <w:spacing w:after="0" w:line="240" w:lineRule="auto"/>
              <w:rPr>
                <w:rFonts w:ascii="Times New Roman" w:eastAsia="Times New Roman" w:hAnsi="Times New Roman" w:cs="Times New Roman"/>
                <w:sz w:val="20"/>
                <w:szCs w:val="20"/>
                <w:lang w:val="pt-BR"/>
              </w:rPr>
            </w:pPr>
            <w:r w:rsidRPr="0046371E">
              <w:rPr>
                <w:rFonts w:ascii="Times New Roman" w:eastAsia="Times New Roman" w:hAnsi="Times New Roman" w:cs="Times New Roman"/>
                <w:noProof/>
                <w:sz w:val="20"/>
                <w:szCs w:val="20"/>
              </w:rPr>
              <w:lastRenderedPageBreak/>
              <w:drawing>
                <wp:inline distT="0" distB="0" distL="0" distR="0" wp14:anchorId="5EECF041" wp14:editId="42C9D34B">
                  <wp:extent cx="933450" cy="762000"/>
                  <wp:effectExtent l="0" t="0" r="0" b="0"/>
                  <wp:docPr id="2" name="Picture 2" descr="DHH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HL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3450" cy="762000"/>
                          </a:xfrm>
                          <a:prstGeom prst="rect">
                            <a:avLst/>
                          </a:prstGeom>
                          <a:noFill/>
                          <a:ln>
                            <a:noFill/>
                          </a:ln>
                        </pic:spPr>
                      </pic:pic>
                    </a:graphicData>
                  </a:graphic>
                </wp:inline>
              </w:drawing>
            </w:r>
          </w:p>
        </w:tc>
        <w:tc>
          <w:tcPr>
            <w:tcW w:w="5213" w:type="dxa"/>
            <w:vAlign w:val="center"/>
          </w:tcPr>
          <w:p w:rsidR="0046371E" w:rsidRPr="0046371E" w:rsidRDefault="0046371E" w:rsidP="007D6D2B">
            <w:pPr>
              <w:tabs>
                <w:tab w:val="center" w:pos="4320"/>
                <w:tab w:val="right" w:pos="8640"/>
              </w:tabs>
              <w:spacing w:before="60" w:after="60" w:line="240" w:lineRule="auto"/>
              <w:rPr>
                <w:rFonts w:ascii="Times New Roman" w:eastAsia="Times New Roman" w:hAnsi="Times New Roman" w:cs="Times New Roman"/>
                <w:b/>
                <w:sz w:val="20"/>
                <w:szCs w:val="20"/>
                <w:lang w:val="pt-BR"/>
              </w:rPr>
            </w:pPr>
            <w:r w:rsidRPr="006312B1">
              <w:rPr>
                <w:rFonts w:ascii="Times New Roman" w:eastAsia="Times New Roman" w:hAnsi="Times New Roman" w:cs="Times New Roman"/>
                <w:b/>
                <w:sz w:val="20"/>
                <w:szCs w:val="20"/>
                <w:lang w:val="pt-BR"/>
              </w:rPr>
              <w:t>Thủ tục quy trình:</w:t>
            </w:r>
          </w:p>
          <w:p w:rsidR="0046371E" w:rsidRPr="006312B1" w:rsidRDefault="0046371E" w:rsidP="007D6D2B">
            <w:pPr>
              <w:tabs>
                <w:tab w:val="center" w:pos="4320"/>
                <w:tab w:val="right" w:pos="8640"/>
              </w:tabs>
              <w:spacing w:before="60" w:after="60" w:line="240" w:lineRule="auto"/>
              <w:rPr>
                <w:rFonts w:ascii="Times New Roman" w:eastAsia="Times New Roman" w:hAnsi="Times New Roman" w:cs="Times New Roman"/>
                <w:b/>
                <w:sz w:val="4"/>
                <w:szCs w:val="20"/>
                <w:lang w:val="pt-BR"/>
              </w:rPr>
            </w:pPr>
          </w:p>
          <w:p w:rsidR="0046371E" w:rsidRPr="0046371E" w:rsidRDefault="0046371E" w:rsidP="007D6D2B">
            <w:pPr>
              <w:tabs>
                <w:tab w:val="center" w:pos="4320"/>
                <w:tab w:val="right" w:pos="8640"/>
              </w:tabs>
              <w:spacing w:before="60" w:after="60" w:line="240" w:lineRule="auto"/>
              <w:jc w:val="center"/>
              <w:rPr>
                <w:rFonts w:ascii="Times New Roman" w:eastAsia="Times New Roman" w:hAnsi="Times New Roman" w:cs="Times New Roman"/>
                <w:b/>
                <w:color w:val="FF0000"/>
                <w:sz w:val="20"/>
                <w:szCs w:val="20"/>
                <w:lang w:val="pt-BR"/>
              </w:rPr>
            </w:pPr>
            <w:r w:rsidRPr="006312B1">
              <w:rPr>
                <w:rFonts w:ascii="Times New Roman" w:eastAsia="Times New Roman" w:hAnsi="Times New Roman" w:cs="Times New Roman"/>
                <w:b/>
                <w:color w:val="FF0000"/>
                <w:sz w:val="20"/>
                <w:szCs w:val="20"/>
                <w:lang w:val="pt-BR"/>
              </w:rPr>
              <w:t xml:space="preserve">QUY TRÌNH </w:t>
            </w:r>
            <w:r w:rsidRPr="0046371E">
              <w:rPr>
                <w:rFonts w:ascii="Times New Roman" w:eastAsia="Times New Roman" w:hAnsi="Times New Roman" w:cs="Times New Roman"/>
                <w:b/>
                <w:color w:val="FF0000"/>
                <w:sz w:val="20"/>
                <w:szCs w:val="20"/>
                <w:lang w:val="pt-BR"/>
              </w:rPr>
              <w:t xml:space="preserve">SINH VIÊN XIN THÔI HỌC </w:t>
            </w:r>
          </w:p>
          <w:p w:rsidR="0046371E" w:rsidRPr="006312B1" w:rsidRDefault="0046371E" w:rsidP="007D6D2B">
            <w:pPr>
              <w:tabs>
                <w:tab w:val="center" w:pos="4320"/>
                <w:tab w:val="right" w:pos="8640"/>
              </w:tabs>
              <w:spacing w:before="60" w:after="60" w:line="240" w:lineRule="auto"/>
              <w:jc w:val="center"/>
              <w:rPr>
                <w:rFonts w:ascii="Times New Roman" w:eastAsia="Times New Roman" w:hAnsi="Times New Roman" w:cs="Times New Roman"/>
                <w:b/>
                <w:color w:val="FF0000"/>
                <w:sz w:val="20"/>
                <w:szCs w:val="20"/>
                <w:lang w:val="pt-BR"/>
              </w:rPr>
            </w:pPr>
            <w:r w:rsidRPr="0046371E">
              <w:rPr>
                <w:rFonts w:ascii="Times New Roman" w:eastAsia="Times New Roman" w:hAnsi="Times New Roman" w:cs="Times New Roman"/>
                <w:b/>
                <w:color w:val="FF0000"/>
                <w:sz w:val="20"/>
                <w:szCs w:val="20"/>
                <w:lang w:val="pt-BR"/>
              </w:rPr>
              <w:t>VÀ RÚT HỒ SƠ</w:t>
            </w:r>
            <w:r w:rsidRPr="006312B1">
              <w:rPr>
                <w:rFonts w:ascii="Times New Roman" w:eastAsia="Times New Roman" w:hAnsi="Times New Roman" w:cs="Times New Roman"/>
                <w:b/>
                <w:color w:val="FF0000"/>
                <w:sz w:val="20"/>
                <w:szCs w:val="20"/>
                <w:lang w:val="pt-BR"/>
              </w:rPr>
              <w:t xml:space="preserve"> </w:t>
            </w:r>
          </w:p>
          <w:p w:rsidR="0046371E" w:rsidRPr="006312B1" w:rsidRDefault="0046371E" w:rsidP="007D6D2B">
            <w:pPr>
              <w:tabs>
                <w:tab w:val="center" w:pos="4320"/>
                <w:tab w:val="right" w:pos="8640"/>
              </w:tabs>
              <w:spacing w:before="60" w:after="60" w:line="240" w:lineRule="auto"/>
              <w:jc w:val="center"/>
              <w:rPr>
                <w:rFonts w:ascii="Times New Roman" w:eastAsia="Times New Roman" w:hAnsi="Times New Roman" w:cs="Times New Roman"/>
                <w:b/>
                <w:sz w:val="20"/>
                <w:szCs w:val="20"/>
                <w:lang w:val="pt-BR"/>
              </w:rPr>
            </w:pPr>
          </w:p>
        </w:tc>
        <w:tc>
          <w:tcPr>
            <w:tcW w:w="2600" w:type="dxa"/>
            <w:vAlign w:val="center"/>
          </w:tcPr>
          <w:p w:rsidR="0046371E" w:rsidRPr="006312B1" w:rsidRDefault="0046371E" w:rsidP="007D6D2B">
            <w:pPr>
              <w:tabs>
                <w:tab w:val="center" w:pos="4320"/>
                <w:tab w:val="right" w:pos="8640"/>
              </w:tabs>
              <w:spacing w:before="60"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Mã hiệu: QT0</w:t>
            </w:r>
            <w:r w:rsidRPr="0046371E">
              <w:rPr>
                <w:rFonts w:ascii="Times New Roman" w:eastAsia="Times New Roman" w:hAnsi="Times New Roman" w:cs="Times New Roman"/>
                <w:sz w:val="20"/>
                <w:szCs w:val="20"/>
                <w:lang w:val="nl-NL"/>
              </w:rPr>
              <w:t>1. 0</w:t>
            </w:r>
            <w:r w:rsidR="00165D7B">
              <w:rPr>
                <w:rFonts w:ascii="Times New Roman" w:eastAsia="Times New Roman" w:hAnsi="Times New Roman" w:cs="Times New Roman"/>
                <w:sz w:val="20"/>
                <w:szCs w:val="20"/>
                <w:lang w:val="nl-NL"/>
              </w:rPr>
              <w:t>1</w:t>
            </w:r>
          </w:p>
          <w:p w:rsidR="0046371E" w:rsidRPr="006312B1" w:rsidRDefault="0046371E" w:rsidP="007D6D2B">
            <w:pPr>
              <w:tabs>
                <w:tab w:val="center" w:pos="4320"/>
                <w:tab w:val="right" w:pos="8640"/>
              </w:tabs>
              <w:spacing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Ban hành lần thứ: 01</w:t>
            </w:r>
          </w:p>
          <w:p w:rsidR="0046371E" w:rsidRPr="006312B1" w:rsidRDefault="0046371E" w:rsidP="007D6D2B">
            <w:pPr>
              <w:tabs>
                <w:tab w:val="center" w:pos="4320"/>
                <w:tab w:val="right" w:pos="8640"/>
              </w:tabs>
              <w:spacing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 xml:space="preserve">Hiệu lực từ ngày: </w:t>
            </w:r>
            <w:r w:rsidRPr="0046371E">
              <w:rPr>
                <w:rFonts w:ascii="Times New Roman" w:eastAsia="Times New Roman" w:hAnsi="Times New Roman" w:cs="Times New Roman"/>
                <w:sz w:val="20"/>
                <w:szCs w:val="20"/>
                <w:lang w:val="nl-NL"/>
              </w:rPr>
              <w:t>.../.../202</w:t>
            </w:r>
            <w:r w:rsidR="00165D7B">
              <w:rPr>
                <w:rFonts w:ascii="Times New Roman" w:eastAsia="Times New Roman" w:hAnsi="Times New Roman" w:cs="Times New Roman"/>
                <w:sz w:val="20"/>
                <w:szCs w:val="20"/>
                <w:lang w:val="nl-NL"/>
              </w:rPr>
              <w:t>3</w:t>
            </w:r>
          </w:p>
          <w:p w:rsidR="0046371E" w:rsidRPr="006312B1" w:rsidRDefault="0046371E" w:rsidP="007D6D2B">
            <w:pPr>
              <w:tabs>
                <w:tab w:val="center" w:pos="4320"/>
                <w:tab w:val="right" w:pos="8640"/>
              </w:tabs>
              <w:spacing w:after="6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 xml:space="preserve">Trang/tổng số trang: </w:t>
            </w:r>
            <w:r w:rsidR="00832050">
              <w:rPr>
                <w:rFonts w:ascii="Times New Roman" w:eastAsia="Times New Roman" w:hAnsi="Times New Roman" w:cs="Times New Roman"/>
                <w:sz w:val="20"/>
                <w:szCs w:val="20"/>
                <w:lang w:val="nl-NL"/>
              </w:rPr>
              <w:t>2/4</w:t>
            </w:r>
          </w:p>
        </w:tc>
      </w:tr>
    </w:tbl>
    <w:p w:rsidR="0046371E" w:rsidRPr="00377016" w:rsidRDefault="0046371E" w:rsidP="0046371E">
      <w:pPr>
        <w:tabs>
          <w:tab w:val="left" w:pos="520"/>
        </w:tabs>
        <w:spacing w:after="0" w:line="0" w:lineRule="atLeast"/>
        <w:rPr>
          <w:rFonts w:ascii="Times New Roman" w:eastAsia="Times New Roman" w:hAnsi="Times New Roman" w:cs="Times New Roman"/>
          <w:b/>
          <w:sz w:val="26"/>
          <w:szCs w:val="20"/>
          <w:lang w:val="nl-NL"/>
        </w:rPr>
      </w:pPr>
    </w:p>
    <w:p w:rsidR="0046371E" w:rsidRPr="0046371E" w:rsidRDefault="0046371E" w:rsidP="005906A7">
      <w:pPr>
        <w:pStyle w:val="ListParagraph"/>
        <w:numPr>
          <w:ilvl w:val="0"/>
          <w:numId w:val="3"/>
        </w:numPr>
        <w:tabs>
          <w:tab w:val="left" w:pos="520"/>
        </w:tabs>
        <w:spacing w:after="0" w:line="0" w:lineRule="atLeast"/>
        <w:jc w:val="both"/>
        <w:rPr>
          <w:rFonts w:ascii="Times New Roman" w:eastAsia="Times New Roman" w:hAnsi="Times New Roman" w:cs="Times New Roman"/>
          <w:b/>
          <w:sz w:val="26"/>
          <w:szCs w:val="20"/>
        </w:rPr>
      </w:pPr>
      <w:r w:rsidRPr="0046371E">
        <w:rPr>
          <w:rFonts w:ascii="Times New Roman" w:eastAsia="Times New Roman" w:hAnsi="Times New Roman" w:cs="Times New Roman"/>
          <w:b/>
          <w:sz w:val="26"/>
          <w:szCs w:val="20"/>
        </w:rPr>
        <w:t>MỤC ĐÍCH</w:t>
      </w:r>
    </w:p>
    <w:p w:rsidR="0046371E" w:rsidRPr="0046371E" w:rsidRDefault="0046371E" w:rsidP="005906A7">
      <w:pPr>
        <w:spacing w:after="0" w:line="129" w:lineRule="exact"/>
        <w:jc w:val="both"/>
        <w:rPr>
          <w:rFonts w:ascii="Times New Roman" w:eastAsia="Times New Roman" w:hAnsi="Times New Roman" w:cs="Times New Roman"/>
          <w:sz w:val="20"/>
          <w:szCs w:val="20"/>
        </w:rPr>
      </w:pPr>
    </w:p>
    <w:p w:rsidR="0046371E" w:rsidRPr="0046371E" w:rsidRDefault="0046371E" w:rsidP="005906A7">
      <w:pPr>
        <w:spacing w:after="0" w:line="235" w:lineRule="auto"/>
        <w:ind w:left="260" w:right="120" w:firstLine="566"/>
        <w:jc w:val="both"/>
        <w:rPr>
          <w:rFonts w:ascii="Times New Roman" w:eastAsia="Times New Roman" w:hAnsi="Times New Roman" w:cs="Times New Roman"/>
          <w:sz w:val="26"/>
          <w:szCs w:val="20"/>
        </w:rPr>
      </w:pPr>
      <w:r w:rsidRPr="0046371E">
        <w:rPr>
          <w:rFonts w:ascii="Times New Roman" w:eastAsia="Times New Roman" w:hAnsi="Times New Roman" w:cs="Times New Roman"/>
          <w:sz w:val="26"/>
          <w:szCs w:val="20"/>
        </w:rPr>
        <w:t>Thủ tục quy trình này được xây dựng, thực hiện và duy trì để hướng dẫn thực hiện việc sinh viên xin thôi học và rút hồ sơ.</w:t>
      </w:r>
    </w:p>
    <w:p w:rsidR="0046371E" w:rsidRPr="0046371E" w:rsidRDefault="0046371E" w:rsidP="005906A7">
      <w:pPr>
        <w:spacing w:after="0" w:line="132" w:lineRule="exact"/>
        <w:jc w:val="both"/>
        <w:rPr>
          <w:rFonts w:ascii="Times New Roman" w:eastAsia="Times New Roman" w:hAnsi="Times New Roman" w:cs="Times New Roman"/>
          <w:sz w:val="20"/>
          <w:szCs w:val="20"/>
        </w:rPr>
      </w:pPr>
    </w:p>
    <w:p w:rsidR="0046371E" w:rsidRPr="0046371E" w:rsidRDefault="0046371E" w:rsidP="005906A7">
      <w:pPr>
        <w:tabs>
          <w:tab w:val="left" w:pos="1900"/>
        </w:tabs>
        <w:spacing w:after="0" w:line="0" w:lineRule="atLeast"/>
        <w:jc w:val="both"/>
        <w:rPr>
          <w:rFonts w:ascii="Times New Roman" w:eastAsia="Times New Roman" w:hAnsi="Times New Roman" w:cs="Times New Roman"/>
          <w:b/>
          <w:sz w:val="26"/>
          <w:szCs w:val="20"/>
        </w:rPr>
      </w:pPr>
      <w:r w:rsidRPr="0046371E">
        <w:rPr>
          <w:rFonts w:ascii="Times New Roman" w:eastAsia="Times New Roman" w:hAnsi="Times New Roman" w:cs="Times New Roman"/>
          <w:b/>
          <w:sz w:val="26"/>
          <w:szCs w:val="20"/>
        </w:rPr>
        <w:t xml:space="preserve">    2. PHẠM VI ÁP DỤNG</w:t>
      </w:r>
    </w:p>
    <w:p w:rsidR="0046371E" w:rsidRPr="0046371E" w:rsidRDefault="0046371E" w:rsidP="005906A7">
      <w:pPr>
        <w:spacing w:after="0" w:line="126" w:lineRule="exact"/>
        <w:jc w:val="both"/>
        <w:rPr>
          <w:rFonts w:ascii="Times New Roman" w:eastAsia="Times New Roman" w:hAnsi="Times New Roman" w:cs="Times New Roman"/>
          <w:sz w:val="20"/>
          <w:szCs w:val="20"/>
        </w:rPr>
      </w:pPr>
    </w:p>
    <w:p w:rsidR="0046371E" w:rsidRPr="0046371E" w:rsidRDefault="0046371E" w:rsidP="005906A7">
      <w:pPr>
        <w:spacing w:after="0" w:line="234" w:lineRule="auto"/>
        <w:ind w:left="260" w:right="140" w:firstLine="566"/>
        <w:jc w:val="both"/>
        <w:rPr>
          <w:rFonts w:ascii="Times New Roman" w:eastAsia="Times New Roman" w:hAnsi="Times New Roman" w:cs="Times New Roman"/>
          <w:sz w:val="26"/>
          <w:szCs w:val="20"/>
        </w:rPr>
      </w:pPr>
      <w:r w:rsidRPr="0046371E">
        <w:rPr>
          <w:rFonts w:ascii="Times New Roman" w:eastAsia="Times New Roman" w:hAnsi="Times New Roman" w:cs="Times New Roman"/>
          <w:sz w:val="26"/>
          <w:szCs w:val="20"/>
        </w:rPr>
        <w:t>Thủ tục quy trình này được áp dụng  đối với tất cả học sinh sinh viên có tên trong danh sách nộp hồ sơ vào trường Đại học Hạ Long trong tất cả các năm học.</w:t>
      </w:r>
    </w:p>
    <w:p w:rsidR="0046371E" w:rsidRPr="0046371E" w:rsidRDefault="0046371E" w:rsidP="005906A7">
      <w:pPr>
        <w:spacing w:after="0" w:line="130" w:lineRule="exact"/>
        <w:jc w:val="both"/>
        <w:rPr>
          <w:rFonts w:ascii="Times New Roman" w:eastAsia="Times New Roman" w:hAnsi="Times New Roman" w:cs="Times New Roman"/>
          <w:sz w:val="20"/>
          <w:szCs w:val="20"/>
        </w:rPr>
      </w:pPr>
    </w:p>
    <w:p w:rsidR="0046371E" w:rsidRPr="0093543F" w:rsidRDefault="0093543F" w:rsidP="005906A7">
      <w:pPr>
        <w:tabs>
          <w:tab w:val="left" w:pos="580"/>
        </w:tabs>
        <w:spacing w:after="0" w:line="0" w:lineRule="atLeast"/>
        <w:ind w:left="255"/>
        <w:jc w:val="both"/>
        <w:rPr>
          <w:rFonts w:ascii="Times New Roman" w:eastAsia="Times New Roman" w:hAnsi="Times New Roman" w:cs="Times New Roman"/>
          <w:b/>
          <w:sz w:val="26"/>
          <w:szCs w:val="20"/>
        </w:rPr>
      </w:pPr>
      <w:r>
        <w:rPr>
          <w:rFonts w:ascii="Times New Roman" w:eastAsia="Times New Roman" w:hAnsi="Times New Roman" w:cs="Times New Roman"/>
          <w:b/>
          <w:sz w:val="26"/>
          <w:szCs w:val="20"/>
        </w:rPr>
        <w:t xml:space="preserve">3. </w:t>
      </w:r>
      <w:r w:rsidR="0046371E" w:rsidRPr="0093543F">
        <w:rPr>
          <w:rFonts w:ascii="Times New Roman" w:eastAsia="Times New Roman" w:hAnsi="Times New Roman" w:cs="Times New Roman"/>
          <w:b/>
          <w:sz w:val="26"/>
          <w:szCs w:val="20"/>
        </w:rPr>
        <w:t>ĐỊNH NGHĨA VÀ VIẾT TẮT</w:t>
      </w:r>
    </w:p>
    <w:p w:rsidR="0046371E" w:rsidRPr="0046371E" w:rsidRDefault="0046371E" w:rsidP="005906A7">
      <w:pPr>
        <w:spacing w:after="0" w:line="118" w:lineRule="exact"/>
        <w:jc w:val="both"/>
        <w:rPr>
          <w:rFonts w:ascii="Times New Roman" w:eastAsia="Times New Roman" w:hAnsi="Times New Roman" w:cs="Times New Roman"/>
          <w:b/>
          <w:sz w:val="26"/>
          <w:szCs w:val="20"/>
        </w:rPr>
      </w:pPr>
    </w:p>
    <w:p w:rsidR="0046371E" w:rsidRPr="0046371E" w:rsidRDefault="0046371E" w:rsidP="005906A7">
      <w:pPr>
        <w:tabs>
          <w:tab w:val="left" w:pos="460"/>
        </w:tabs>
        <w:spacing w:after="0" w:line="0" w:lineRule="atLeast"/>
        <w:ind w:left="580"/>
        <w:jc w:val="both"/>
        <w:rPr>
          <w:rFonts w:ascii="Times New Roman" w:eastAsia="Times New Roman" w:hAnsi="Times New Roman" w:cs="Times New Roman"/>
          <w:b/>
          <w:sz w:val="26"/>
          <w:szCs w:val="20"/>
        </w:rPr>
      </w:pPr>
      <w:r w:rsidRPr="0046371E">
        <w:rPr>
          <w:rFonts w:ascii="Times New Roman" w:eastAsia="Times New Roman" w:hAnsi="Times New Roman" w:cs="Times New Roman"/>
          <w:b/>
          <w:sz w:val="26"/>
          <w:szCs w:val="20"/>
        </w:rPr>
        <w:t>3.1. Định nghĩa:</w:t>
      </w:r>
    </w:p>
    <w:p w:rsidR="0046371E" w:rsidRPr="0046371E" w:rsidRDefault="0046371E" w:rsidP="005906A7">
      <w:pPr>
        <w:spacing w:after="0" w:line="129" w:lineRule="exact"/>
        <w:jc w:val="both"/>
        <w:rPr>
          <w:rFonts w:ascii="Times New Roman" w:eastAsia="Times New Roman" w:hAnsi="Times New Roman" w:cs="Times New Roman"/>
          <w:sz w:val="20"/>
          <w:szCs w:val="20"/>
        </w:rPr>
      </w:pPr>
    </w:p>
    <w:p w:rsidR="0046371E" w:rsidRPr="0046371E" w:rsidRDefault="0046371E" w:rsidP="005906A7">
      <w:pPr>
        <w:spacing w:after="0" w:line="236" w:lineRule="auto"/>
        <w:ind w:left="260" w:right="120" w:firstLine="566"/>
        <w:jc w:val="both"/>
        <w:rPr>
          <w:rFonts w:ascii="Times New Roman" w:eastAsia="Times New Roman" w:hAnsi="Times New Roman" w:cs="Times New Roman"/>
          <w:sz w:val="26"/>
          <w:szCs w:val="20"/>
        </w:rPr>
      </w:pPr>
      <w:r w:rsidRPr="0046371E">
        <w:rPr>
          <w:rFonts w:ascii="Times New Roman" w:eastAsia="Calibri" w:hAnsi="Times New Roman" w:cs="Times New Roman"/>
          <w:i/>
          <w:iCs/>
          <w:color w:val="000000"/>
          <w:sz w:val="28"/>
          <w:szCs w:val="20"/>
        </w:rPr>
        <w:t>Hồ sơ học sinh, sinh viên</w:t>
      </w:r>
      <w:r w:rsidRPr="0046371E">
        <w:rPr>
          <w:rFonts w:ascii="Times New Roman" w:eastAsia="Calibri" w:hAnsi="Times New Roman" w:cs="Times New Roman"/>
          <w:color w:val="000000"/>
          <w:sz w:val="28"/>
          <w:szCs w:val="20"/>
        </w:rPr>
        <w:t xml:space="preserve"> là hệ thống tài liệu tổng hợp về học sinh, sinh viên, phản ánh những thông tin thiết yếu về học sinh, sinh viên dùng để quản lý quá trình học tập, sinh hoạt, rèn luyện của học sinh, sinh viên. </w:t>
      </w:r>
      <w:r w:rsidRPr="0046371E">
        <w:rPr>
          <w:rFonts w:ascii="Times New Roman" w:eastAsia="Calibri" w:hAnsi="Times New Roman" w:cs="Times New Roman"/>
          <w:bCs/>
          <w:color w:val="000000"/>
          <w:sz w:val="28"/>
          <w:szCs w:val="20"/>
        </w:rPr>
        <w:t xml:space="preserve">Hồ sơ học sinh, sinh viên gồm có hồ sơ của từng học sinh, sinh viên và hồ sơ thống kê tổng hợp về tình hình học sinh, sinh viên; </w:t>
      </w:r>
      <w:r w:rsidRPr="0046371E">
        <w:rPr>
          <w:rFonts w:ascii="Times New Roman" w:eastAsia="Times New Roman" w:hAnsi="Times New Roman" w:cs="Times New Roman"/>
          <w:i/>
          <w:sz w:val="26"/>
          <w:szCs w:val="20"/>
        </w:rPr>
        <w:t xml:space="preserve">Sinh viên xin Thôi học và rút hồ sơ </w:t>
      </w:r>
      <w:r w:rsidRPr="0046371E">
        <w:rPr>
          <w:rFonts w:ascii="Times New Roman" w:eastAsia="Times New Roman" w:hAnsi="Times New Roman" w:cs="Times New Roman"/>
          <w:sz w:val="26"/>
          <w:szCs w:val="20"/>
        </w:rPr>
        <w:t xml:space="preserve">trong thủ tục quy trình này được hiểu là sinh viên nghỉ học tại trường và xin rút hồ sơ đã nộp theo khoản 2 điều 8 Quyết định số 903/QĐ-ĐHHL ngày 16 tháng 12 năm 2016. </w:t>
      </w:r>
      <w:r w:rsidR="00022108">
        <w:rPr>
          <w:rFonts w:ascii="Times New Roman" w:eastAsia="Times New Roman" w:hAnsi="Times New Roman" w:cs="Times New Roman"/>
          <w:sz w:val="26"/>
          <w:szCs w:val="20"/>
        </w:rPr>
        <w:t>B</w:t>
      </w:r>
      <w:r w:rsidRPr="0046371E">
        <w:rPr>
          <w:rFonts w:ascii="Times New Roman" w:eastAsia="Times New Roman" w:hAnsi="Times New Roman" w:cs="Times New Roman"/>
          <w:sz w:val="26"/>
          <w:szCs w:val="20"/>
        </w:rPr>
        <w:t>an hành Quy định về công tác quản lý học sinh, sinh viên Trường Đại học Hạ Long</w:t>
      </w:r>
      <w:r w:rsidR="00022108">
        <w:rPr>
          <w:rFonts w:ascii="Times New Roman" w:eastAsia="Times New Roman" w:hAnsi="Times New Roman" w:cs="Times New Roman"/>
          <w:sz w:val="26"/>
          <w:szCs w:val="20"/>
        </w:rPr>
        <w:t>.</w:t>
      </w:r>
    </w:p>
    <w:p w:rsidR="0046371E" w:rsidRPr="0046371E" w:rsidRDefault="0046371E" w:rsidP="005906A7">
      <w:pPr>
        <w:spacing w:after="0" w:line="236" w:lineRule="auto"/>
        <w:ind w:right="120" w:firstLine="260"/>
        <w:jc w:val="both"/>
        <w:rPr>
          <w:rFonts w:ascii="Times New Roman" w:eastAsia="Times New Roman" w:hAnsi="Times New Roman" w:cs="Times New Roman"/>
          <w:sz w:val="26"/>
          <w:szCs w:val="20"/>
        </w:rPr>
      </w:pPr>
      <w:r w:rsidRPr="0046371E">
        <w:rPr>
          <w:rFonts w:ascii="Times New Roman" w:eastAsia="Times New Roman" w:hAnsi="Times New Roman" w:cs="Times New Roman"/>
          <w:b/>
          <w:color w:val="FF0000"/>
          <w:sz w:val="26"/>
          <w:szCs w:val="20"/>
        </w:rPr>
        <w:t xml:space="preserve">    </w:t>
      </w:r>
      <w:r w:rsidRPr="0046371E">
        <w:rPr>
          <w:rFonts w:ascii="Times New Roman" w:eastAsia="Times New Roman" w:hAnsi="Times New Roman" w:cs="Times New Roman"/>
          <w:b/>
          <w:sz w:val="26"/>
          <w:szCs w:val="20"/>
        </w:rPr>
        <w:t>3.2. Viết tắt:</w:t>
      </w:r>
    </w:p>
    <w:tbl>
      <w:tblPr>
        <w:tblW w:w="9340" w:type="dxa"/>
        <w:tblInd w:w="140" w:type="dxa"/>
        <w:tblLayout w:type="fixed"/>
        <w:tblCellMar>
          <w:left w:w="0" w:type="dxa"/>
          <w:right w:w="0" w:type="dxa"/>
        </w:tblCellMar>
        <w:tblLook w:val="0000" w:firstRow="0" w:lastRow="0" w:firstColumn="0" w:lastColumn="0" w:noHBand="0" w:noVBand="0"/>
      </w:tblPr>
      <w:tblGrid>
        <w:gridCol w:w="680"/>
        <w:gridCol w:w="2015"/>
        <w:gridCol w:w="4105"/>
        <w:gridCol w:w="1420"/>
        <w:gridCol w:w="1120"/>
      </w:tblGrid>
      <w:tr w:rsidR="0046371E" w:rsidRPr="0046371E" w:rsidTr="007D6D2B">
        <w:trPr>
          <w:trHeight w:val="293"/>
        </w:trPr>
        <w:tc>
          <w:tcPr>
            <w:tcW w:w="680" w:type="dxa"/>
            <w:shd w:val="clear" w:color="auto" w:fill="auto"/>
            <w:vAlign w:val="bottom"/>
          </w:tcPr>
          <w:p w:rsidR="0046371E" w:rsidRPr="0046371E" w:rsidRDefault="0046371E" w:rsidP="005906A7">
            <w:pPr>
              <w:spacing w:after="0" w:line="0" w:lineRule="atLeast"/>
              <w:jc w:val="both"/>
              <w:rPr>
                <w:rFonts w:ascii="Times New Roman" w:eastAsia="Times New Roman" w:hAnsi="Times New Roman" w:cs="Times New Roman"/>
                <w:sz w:val="24"/>
                <w:szCs w:val="20"/>
              </w:rPr>
            </w:pPr>
          </w:p>
        </w:tc>
        <w:tc>
          <w:tcPr>
            <w:tcW w:w="2015" w:type="dxa"/>
            <w:shd w:val="clear" w:color="auto" w:fill="auto"/>
            <w:vAlign w:val="bottom"/>
          </w:tcPr>
          <w:p w:rsidR="0046371E" w:rsidRPr="0046371E" w:rsidRDefault="00F035A6" w:rsidP="005906A7">
            <w:pPr>
              <w:spacing w:after="0" w:line="293" w:lineRule="exact"/>
              <w:jc w:val="both"/>
              <w:rPr>
                <w:rFonts w:ascii="Times New Roman" w:eastAsia="Times New Roman" w:hAnsi="Times New Roman" w:cs="Times New Roman"/>
                <w:sz w:val="26"/>
                <w:szCs w:val="20"/>
              </w:rPr>
            </w:pPr>
            <w:r>
              <w:rPr>
                <w:rFonts w:ascii="Times New Roman" w:eastAsia="Times New Roman" w:hAnsi="Times New Roman" w:cs="Times New Roman"/>
                <w:sz w:val="26"/>
                <w:szCs w:val="20"/>
              </w:rPr>
              <w:t>CT</w:t>
            </w:r>
            <w:r w:rsidR="0046371E" w:rsidRPr="0046371E">
              <w:rPr>
                <w:rFonts w:ascii="Times New Roman" w:eastAsia="Times New Roman" w:hAnsi="Times New Roman" w:cs="Times New Roman"/>
                <w:sz w:val="26"/>
                <w:szCs w:val="20"/>
              </w:rPr>
              <w:t>SV</w:t>
            </w:r>
          </w:p>
        </w:tc>
        <w:tc>
          <w:tcPr>
            <w:tcW w:w="6645" w:type="dxa"/>
            <w:gridSpan w:val="3"/>
            <w:shd w:val="clear" w:color="auto" w:fill="auto"/>
            <w:vAlign w:val="bottom"/>
          </w:tcPr>
          <w:p w:rsidR="0046371E" w:rsidRPr="0046371E" w:rsidRDefault="0046371E" w:rsidP="005906A7">
            <w:pPr>
              <w:spacing w:after="0" w:line="293" w:lineRule="exact"/>
              <w:ind w:left="340"/>
              <w:jc w:val="both"/>
              <w:rPr>
                <w:rFonts w:ascii="Times New Roman" w:eastAsia="Times New Roman" w:hAnsi="Times New Roman" w:cs="Times New Roman"/>
                <w:sz w:val="26"/>
                <w:szCs w:val="20"/>
              </w:rPr>
            </w:pPr>
            <w:r w:rsidRPr="0046371E">
              <w:rPr>
                <w:rFonts w:ascii="Times New Roman" w:eastAsia="Times New Roman" w:hAnsi="Times New Roman" w:cs="Times New Roman"/>
                <w:sz w:val="26"/>
                <w:szCs w:val="20"/>
              </w:rPr>
              <w:t>Công tác Chính trị, Hỗ trợ và Quản lý sinh viên</w:t>
            </w:r>
          </w:p>
        </w:tc>
      </w:tr>
      <w:tr w:rsidR="0046371E" w:rsidRPr="0046371E" w:rsidTr="007D6D2B">
        <w:trPr>
          <w:trHeight w:val="298"/>
        </w:trPr>
        <w:tc>
          <w:tcPr>
            <w:tcW w:w="680" w:type="dxa"/>
            <w:shd w:val="clear" w:color="auto" w:fill="auto"/>
            <w:vAlign w:val="bottom"/>
          </w:tcPr>
          <w:p w:rsidR="0046371E" w:rsidRPr="0046371E" w:rsidRDefault="0046371E" w:rsidP="005906A7">
            <w:pPr>
              <w:spacing w:after="0" w:line="0" w:lineRule="atLeast"/>
              <w:jc w:val="both"/>
              <w:rPr>
                <w:rFonts w:ascii="Times New Roman" w:eastAsia="Times New Roman" w:hAnsi="Times New Roman" w:cs="Times New Roman"/>
                <w:sz w:val="24"/>
                <w:szCs w:val="20"/>
              </w:rPr>
            </w:pPr>
          </w:p>
        </w:tc>
        <w:tc>
          <w:tcPr>
            <w:tcW w:w="2015" w:type="dxa"/>
            <w:shd w:val="clear" w:color="auto" w:fill="auto"/>
            <w:vAlign w:val="bottom"/>
          </w:tcPr>
          <w:p w:rsidR="0046371E" w:rsidRPr="0046371E" w:rsidRDefault="0046371E" w:rsidP="005906A7">
            <w:pPr>
              <w:spacing w:after="0" w:line="297" w:lineRule="exact"/>
              <w:jc w:val="both"/>
              <w:rPr>
                <w:rFonts w:ascii="Times New Roman" w:eastAsia="Times New Roman" w:hAnsi="Times New Roman" w:cs="Times New Roman"/>
                <w:sz w:val="26"/>
                <w:szCs w:val="20"/>
              </w:rPr>
            </w:pPr>
            <w:r w:rsidRPr="0046371E">
              <w:rPr>
                <w:rFonts w:ascii="Times New Roman" w:eastAsia="Times New Roman" w:hAnsi="Times New Roman" w:cs="Times New Roman"/>
                <w:sz w:val="26"/>
                <w:szCs w:val="20"/>
              </w:rPr>
              <w:t>HSSV</w:t>
            </w:r>
          </w:p>
        </w:tc>
        <w:tc>
          <w:tcPr>
            <w:tcW w:w="4105" w:type="dxa"/>
            <w:shd w:val="clear" w:color="auto" w:fill="auto"/>
            <w:vAlign w:val="bottom"/>
          </w:tcPr>
          <w:p w:rsidR="0046371E" w:rsidRPr="0046371E" w:rsidRDefault="0046371E" w:rsidP="005906A7">
            <w:pPr>
              <w:spacing w:after="0" w:line="297" w:lineRule="exact"/>
              <w:ind w:left="340"/>
              <w:jc w:val="both"/>
              <w:rPr>
                <w:rFonts w:ascii="Times New Roman" w:eastAsia="Times New Roman" w:hAnsi="Times New Roman" w:cs="Times New Roman"/>
                <w:sz w:val="26"/>
                <w:szCs w:val="20"/>
              </w:rPr>
            </w:pPr>
            <w:r w:rsidRPr="0046371E">
              <w:rPr>
                <w:rFonts w:ascii="Times New Roman" w:eastAsia="Times New Roman" w:hAnsi="Times New Roman" w:cs="Times New Roman"/>
                <w:sz w:val="26"/>
                <w:szCs w:val="20"/>
              </w:rPr>
              <w:t>Học sinh, sinh viên</w:t>
            </w:r>
          </w:p>
        </w:tc>
        <w:tc>
          <w:tcPr>
            <w:tcW w:w="1420" w:type="dxa"/>
            <w:shd w:val="clear" w:color="auto" w:fill="auto"/>
            <w:vAlign w:val="bottom"/>
          </w:tcPr>
          <w:p w:rsidR="0046371E" w:rsidRPr="0046371E" w:rsidRDefault="0046371E" w:rsidP="005906A7">
            <w:pPr>
              <w:spacing w:after="0" w:line="0" w:lineRule="atLeast"/>
              <w:jc w:val="both"/>
              <w:rPr>
                <w:rFonts w:ascii="Times New Roman" w:eastAsia="Times New Roman" w:hAnsi="Times New Roman" w:cs="Times New Roman"/>
                <w:sz w:val="24"/>
                <w:szCs w:val="20"/>
              </w:rPr>
            </w:pPr>
          </w:p>
        </w:tc>
        <w:tc>
          <w:tcPr>
            <w:tcW w:w="1120" w:type="dxa"/>
            <w:shd w:val="clear" w:color="auto" w:fill="auto"/>
            <w:vAlign w:val="bottom"/>
          </w:tcPr>
          <w:p w:rsidR="0046371E" w:rsidRPr="0046371E" w:rsidRDefault="0046371E" w:rsidP="005906A7">
            <w:pPr>
              <w:spacing w:after="0" w:line="0" w:lineRule="atLeast"/>
              <w:jc w:val="both"/>
              <w:rPr>
                <w:rFonts w:ascii="Times New Roman" w:eastAsia="Times New Roman" w:hAnsi="Times New Roman" w:cs="Times New Roman"/>
                <w:sz w:val="24"/>
                <w:szCs w:val="20"/>
              </w:rPr>
            </w:pPr>
          </w:p>
        </w:tc>
      </w:tr>
      <w:tr w:rsidR="00B60E00" w:rsidRPr="0046371E" w:rsidTr="007D6D2B">
        <w:trPr>
          <w:trHeight w:val="298"/>
        </w:trPr>
        <w:tc>
          <w:tcPr>
            <w:tcW w:w="680" w:type="dxa"/>
            <w:shd w:val="clear" w:color="auto" w:fill="auto"/>
            <w:vAlign w:val="bottom"/>
          </w:tcPr>
          <w:p w:rsidR="00B60E00" w:rsidRPr="0046371E" w:rsidRDefault="00B60E00" w:rsidP="005906A7">
            <w:pPr>
              <w:spacing w:after="0" w:line="0" w:lineRule="atLeast"/>
              <w:jc w:val="both"/>
              <w:rPr>
                <w:rFonts w:ascii="Times New Roman" w:eastAsia="Times New Roman" w:hAnsi="Times New Roman" w:cs="Times New Roman"/>
                <w:sz w:val="24"/>
                <w:szCs w:val="20"/>
              </w:rPr>
            </w:pPr>
          </w:p>
        </w:tc>
        <w:tc>
          <w:tcPr>
            <w:tcW w:w="2015" w:type="dxa"/>
            <w:shd w:val="clear" w:color="auto" w:fill="auto"/>
            <w:vAlign w:val="bottom"/>
          </w:tcPr>
          <w:p w:rsidR="00B60E00" w:rsidRPr="0046371E" w:rsidRDefault="00B60E00" w:rsidP="005906A7">
            <w:pPr>
              <w:spacing w:after="0" w:line="297" w:lineRule="exact"/>
              <w:jc w:val="both"/>
              <w:rPr>
                <w:rFonts w:ascii="Times New Roman" w:eastAsia="Times New Roman" w:hAnsi="Times New Roman" w:cs="Times New Roman"/>
                <w:sz w:val="26"/>
                <w:szCs w:val="20"/>
              </w:rPr>
            </w:pPr>
            <w:r>
              <w:rPr>
                <w:rFonts w:ascii="Times New Roman" w:eastAsia="Times New Roman" w:hAnsi="Times New Roman" w:cs="Times New Roman"/>
                <w:sz w:val="26"/>
                <w:szCs w:val="20"/>
              </w:rPr>
              <w:t>RHS</w:t>
            </w:r>
          </w:p>
        </w:tc>
        <w:tc>
          <w:tcPr>
            <w:tcW w:w="4105" w:type="dxa"/>
            <w:shd w:val="clear" w:color="auto" w:fill="auto"/>
            <w:vAlign w:val="bottom"/>
          </w:tcPr>
          <w:p w:rsidR="00B60E00" w:rsidRPr="0046371E" w:rsidRDefault="00B60E00" w:rsidP="005906A7">
            <w:pPr>
              <w:spacing w:after="0" w:line="297" w:lineRule="exact"/>
              <w:ind w:left="340"/>
              <w:jc w:val="both"/>
              <w:rPr>
                <w:rFonts w:ascii="Times New Roman" w:eastAsia="Times New Roman" w:hAnsi="Times New Roman" w:cs="Times New Roman"/>
                <w:sz w:val="26"/>
                <w:szCs w:val="20"/>
              </w:rPr>
            </w:pPr>
            <w:r>
              <w:rPr>
                <w:rFonts w:ascii="Times New Roman" w:eastAsia="Times New Roman" w:hAnsi="Times New Roman" w:cs="Times New Roman"/>
                <w:sz w:val="26"/>
                <w:szCs w:val="20"/>
              </w:rPr>
              <w:t>Rút hồ sơ</w:t>
            </w:r>
          </w:p>
        </w:tc>
        <w:tc>
          <w:tcPr>
            <w:tcW w:w="1420" w:type="dxa"/>
            <w:shd w:val="clear" w:color="auto" w:fill="auto"/>
            <w:vAlign w:val="bottom"/>
          </w:tcPr>
          <w:p w:rsidR="00B60E00" w:rsidRPr="0046371E" w:rsidRDefault="00B60E00" w:rsidP="005906A7">
            <w:pPr>
              <w:spacing w:after="0" w:line="0" w:lineRule="atLeast"/>
              <w:jc w:val="both"/>
              <w:rPr>
                <w:rFonts w:ascii="Times New Roman" w:eastAsia="Times New Roman" w:hAnsi="Times New Roman" w:cs="Times New Roman"/>
                <w:sz w:val="24"/>
                <w:szCs w:val="20"/>
              </w:rPr>
            </w:pPr>
          </w:p>
        </w:tc>
        <w:tc>
          <w:tcPr>
            <w:tcW w:w="1120" w:type="dxa"/>
            <w:shd w:val="clear" w:color="auto" w:fill="auto"/>
            <w:vAlign w:val="bottom"/>
          </w:tcPr>
          <w:p w:rsidR="00B60E00" w:rsidRPr="0046371E" w:rsidRDefault="00B60E00" w:rsidP="005906A7">
            <w:pPr>
              <w:spacing w:after="0" w:line="0" w:lineRule="atLeast"/>
              <w:jc w:val="both"/>
              <w:rPr>
                <w:rFonts w:ascii="Times New Roman" w:eastAsia="Times New Roman" w:hAnsi="Times New Roman" w:cs="Times New Roman"/>
                <w:sz w:val="24"/>
                <w:szCs w:val="20"/>
              </w:rPr>
            </w:pPr>
          </w:p>
        </w:tc>
      </w:tr>
    </w:tbl>
    <w:p w:rsidR="00390F4E" w:rsidRPr="005076DF" w:rsidRDefault="00390F4E" w:rsidP="005906A7">
      <w:pPr>
        <w:jc w:val="both"/>
        <w:rPr>
          <w:rFonts w:ascii="Times New Roman" w:hAnsi="Times New Roman" w:cs="Times New Roman"/>
          <w:sz w:val="2"/>
        </w:rPr>
      </w:pPr>
    </w:p>
    <w:p w:rsidR="0046371E" w:rsidRDefault="0093543F" w:rsidP="0093543F">
      <w:pPr>
        <w:jc w:val="both"/>
        <w:rPr>
          <w:rFonts w:ascii="Times New Roman" w:hAnsi="Times New Roman" w:cs="Times New Roman"/>
          <w:b/>
        </w:rPr>
      </w:pPr>
      <w:r>
        <w:rPr>
          <w:rFonts w:ascii="Times New Roman" w:hAnsi="Times New Roman" w:cs="Times New Roman"/>
          <w:b/>
        </w:rPr>
        <w:t xml:space="preserve">  </w:t>
      </w:r>
      <w:r w:rsidR="0046371E" w:rsidRPr="0046371E">
        <w:rPr>
          <w:rFonts w:ascii="Times New Roman" w:hAnsi="Times New Roman" w:cs="Times New Roman"/>
          <w:b/>
        </w:rPr>
        <w:t>4. NỘI DUNG QUY TRÌNH</w:t>
      </w:r>
    </w:p>
    <w:tbl>
      <w:tblPr>
        <w:tblStyle w:val="TableGrid"/>
        <w:tblW w:w="0" w:type="auto"/>
        <w:tblInd w:w="142" w:type="dxa"/>
        <w:tblLook w:val="04A0" w:firstRow="1" w:lastRow="0" w:firstColumn="1" w:lastColumn="0" w:noHBand="0" w:noVBand="1"/>
      </w:tblPr>
      <w:tblGrid>
        <w:gridCol w:w="675"/>
        <w:gridCol w:w="5954"/>
        <w:gridCol w:w="1417"/>
        <w:gridCol w:w="1388"/>
      </w:tblGrid>
      <w:tr w:rsidR="0093543F" w:rsidRPr="0093543F" w:rsidTr="0016016A">
        <w:tc>
          <w:tcPr>
            <w:tcW w:w="675" w:type="dxa"/>
          </w:tcPr>
          <w:p w:rsidR="0093543F" w:rsidRPr="0093543F" w:rsidRDefault="0093543F" w:rsidP="0093543F">
            <w:pPr>
              <w:jc w:val="both"/>
              <w:rPr>
                <w:rFonts w:ascii="Times New Roman" w:hAnsi="Times New Roman" w:cs="Times New Roman"/>
                <w:b/>
                <w:sz w:val="28"/>
                <w:szCs w:val="28"/>
              </w:rPr>
            </w:pPr>
            <w:r>
              <w:rPr>
                <w:rFonts w:ascii="Times New Roman" w:hAnsi="Times New Roman" w:cs="Times New Roman"/>
                <w:b/>
                <w:sz w:val="28"/>
                <w:szCs w:val="28"/>
              </w:rPr>
              <w:t>4.1</w:t>
            </w:r>
          </w:p>
        </w:tc>
        <w:tc>
          <w:tcPr>
            <w:tcW w:w="8759" w:type="dxa"/>
            <w:gridSpan w:val="3"/>
          </w:tcPr>
          <w:p w:rsidR="0093543F" w:rsidRPr="0093543F" w:rsidRDefault="0093543F" w:rsidP="0093543F">
            <w:pPr>
              <w:jc w:val="both"/>
              <w:rPr>
                <w:rFonts w:ascii="Times New Roman" w:hAnsi="Times New Roman" w:cs="Times New Roman"/>
                <w:b/>
                <w:sz w:val="28"/>
                <w:szCs w:val="28"/>
              </w:rPr>
            </w:pPr>
            <w:r>
              <w:rPr>
                <w:rFonts w:ascii="Times New Roman" w:hAnsi="Times New Roman" w:cs="Times New Roman"/>
                <w:b/>
                <w:sz w:val="28"/>
                <w:szCs w:val="28"/>
              </w:rPr>
              <w:t>Điều kiện thực hiện Thủ tục</w:t>
            </w:r>
          </w:p>
        </w:tc>
      </w:tr>
      <w:tr w:rsidR="0093543F" w:rsidRPr="0093543F" w:rsidTr="0016016A">
        <w:tc>
          <w:tcPr>
            <w:tcW w:w="675" w:type="dxa"/>
          </w:tcPr>
          <w:p w:rsidR="0093543F" w:rsidRPr="0093543F" w:rsidRDefault="0093543F" w:rsidP="0093543F">
            <w:pPr>
              <w:jc w:val="both"/>
              <w:rPr>
                <w:rFonts w:ascii="Times New Roman" w:hAnsi="Times New Roman" w:cs="Times New Roman"/>
                <w:b/>
                <w:sz w:val="28"/>
                <w:szCs w:val="28"/>
              </w:rPr>
            </w:pPr>
          </w:p>
        </w:tc>
        <w:tc>
          <w:tcPr>
            <w:tcW w:w="8759" w:type="dxa"/>
            <w:gridSpan w:val="3"/>
          </w:tcPr>
          <w:p w:rsidR="0093543F" w:rsidRPr="0093543F" w:rsidRDefault="00B0587D" w:rsidP="0093543F">
            <w:pPr>
              <w:jc w:val="both"/>
              <w:rPr>
                <w:rFonts w:ascii="Times New Roman" w:hAnsi="Times New Roman" w:cs="Times New Roman"/>
                <w:sz w:val="28"/>
                <w:szCs w:val="28"/>
              </w:rPr>
            </w:pPr>
            <w:r w:rsidRPr="004B1BC9">
              <w:rPr>
                <w:rFonts w:ascii="Times New Roman" w:eastAsia="Times New Roman" w:hAnsi="Times New Roman"/>
                <w:sz w:val="26"/>
              </w:rPr>
              <w:t>Có hồ sơ nộp tại trường Đại học Hạ Long</w:t>
            </w:r>
          </w:p>
        </w:tc>
      </w:tr>
      <w:tr w:rsidR="00443328" w:rsidRPr="0093543F" w:rsidTr="0016016A">
        <w:tc>
          <w:tcPr>
            <w:tcW w:w="675" w:type="dxa"/>
          </w:tcPr>
          <w:p w:rsidR="00C2608C" w:rsidRPr="0093543F" w:rsidRDefault="00C2608C" w:rsidP="0093543F">
            <w:pPr>
              <w:jc w:val="both"/>
              <w:rPr>
                <w:rFonts w:ascii="Times New Roman" w:hAnsi="Times New Roman" w:cs="Times New Roman"/>
                <w:b/>
                <w:sz w:val="28"/>
                <w:szCs w:val="28"/>
              </w:rPr>
            </w:pPr>
            <w:r>
              <w:rPr>
                <w:rFonts w:ascii="Times New Roman" w:hAnsi="Times New Roman" w:cs="Times New Roman"/>
                <w:b/>
                <w:sz w:val="28"/>
                <w:szCs w:val="28"/>
              </w:rPr>
              <w:t>4.2</w:t>
            </w:r>
          </w:p>
        </w:tc>
        <w:tc>
          <w:tcPr>
            <w:tcW w:w="5954" w:type="dxa"/>
          </w:tcPr>
          <w:p w:rsidR="00C2608C" w:rsidRPr="0093543F" w:rsidRDefault="00C2608C" w:rsidP="0093543F">
            <w:pPr>
              <w:jc w:val="both"/>
              <w:rPr>
                <w:rFonts w:ascii="Times New Roman" w:hAnsi="Times New Roman" w:cs="Times New Roman"/>
                <w:b/>
                <w:sz w:val="28"/>
                <w:szCs w:val="28"/>
              </w:rPr>
            </w:pPr>
            <w:r>
              <w:rPr>
                <w:rFonts w:ascii="Times New Roman" w:hAnsi="Times New Roman" w:cs="Times New Roman"/>
                <w:b/>
                <w:sz w:val="28"/>
                <w:szCs w:val="28"/>
              </w:rPr>
              <w:t>Thành phần hồ sơ</w:t>
            </w:r>
          </w:p>
        </w:tc>
        <w:tc>
          <w:tcPr>
            <w:tcW w:w="1417" w:type="dxa"/>
          </w:tcPr>
          <w:p w:rsidR="00C2608C" w:rsidRPr="0093543F" w:rsidRDefault="00C2608C" w:rsidP="00C2608C">
            <w:pPr>
              <w:jc w:val="center"/>
              <w:rPr>
                <w:rFonts w:ascii="Times New Roman" w:hAnsi="Times New Roman" w:cs="Times New Roman"/>
                <w:b/>
                <w:sz w:val="28"/>
                <w:szCs w:val="28"/>
              </w:rPr>
            </w:pPr>
            <w:r>
              <w:rPr>
                <w:rFonts w:ascii="Times New Roman" w:hAnsi="Times New Roman" w:cs="Times New Roman"/>
                <w:b/>
                <w:sz w:val="28"/>
                <w:szCs w:val="28"/>
              </w:rPr>
              <w:t>Bản chính</w:t>
            </w:r>
          </w:p>
        </w:tc>
        <w:tc>
          <w:tcPr>
            <w:tcW w:w="1388" w:type="dxa"/>
          </w:tcPr>
          <w:p w:rsidR="00C2608C" w:rsidRPr="0093543F" w:rsidRDefault="00C2608C" w:rsidP="00C2608C">
            <w:pPr>
              <w:jc w:val="center"/>
              <w:rPr>
                <w:rFonts w:ascii="Times New Roman" w:hAnsi="Times New Roman" w:cs="Times New Roman"/>
                <w:b/>
                <w:sz w:val="28"/>
                <w:szCs w:val="28"/>
              </w:rPr>
            </w:pPr>
            <w:r>
              <w:rPr>
                <w:rFonts w:ascii="Times New Roman" w:hAnsi="Times New Roman" w:cs="Times New Roman"/>
                <w:b/>
                <w:sz w:val="28"/>
                <w:szCs w:val="28"/>
              </w:rPr>
              <w:t>Bản sao</w:t>
            </w:r>
          </w:p>
        </w:tc>
      </w:tr>
      <w:tr w:rsidR="00443328" w:rsidRPr="0093543F" w:rsidTr="0016016A">
        <w:tc>
          <w:tcPr>
            <w:tcW w:w="675" w:type="dxa"/>
          </w:tcPr>
          <w:p w:rsidR="00C2608C" w:rsidRPr="0093543F" w:rsidRDefault="00C2608C" w:rsidP="0093543F">
            <w:pPr>
              <w:jc w:val="both"/>
              <w:rPr>
                <w:rFonts w:ascii="Times New Roman" w:hAnsi="Times New Roman" w:cs="Times New Roman"/>
                <w:b/>
                <w:sz w:val="28"/>
                <w:szCs w:val="28"/>
              </w:rPr>
            </w:pPr>
          </w:p>
        </w:tc>
        <w:tc>
          <w:tcPr>
            <w:tcW w:w="5954" w:type="dxa"/>
          </w:tcPr>
          <w:p w:rsidR="00C2608C" w:rsidRDefault="00C2608C" w:rsidP="0093543F">
            <w:pPr>
              <w:jc w:val="both"/>
              <w:rPr>
                <w:rFonts w:ascii="Times New Roman" w:hAnsi="Times New Roman" w:cs="Times New Roman"/>
                <w:b/>
                <w:sz w:val="28"/>
                <w:szCs w:val="28"/>
              </w:rPr>
            </w:pPr>
            <w:r>
              <w:rPr>
                <w:rFonts w:ascii="Times New Roman" w:eastAsia="Times New Roman" w:hAnsi="Times New Roman"/>
                <w:sz w:val="26"/>
              </w:rPr>
              <w:t>Đơn xin rút hồ sơ</w:t>
            </w:r>
            <w:r w:rsidR="00457663">
              <w:rPr>
                <w:rFonts w:ascii="Times New Roman" w:eastAsia="Times New Roman" w:hAnsi="Times New Roman"/>
                <w:sz w:val="26"/>
              </w:rPr>
              <w:t xml:space="preserve"> đã có xác nhận của GVCN</w:t>
            </w:r>
            <w:r w:rsidR="00377016">
              <w:rPr>
                <w:rFonts w:ascii="Times New Roman" w:eastAsia="Times New Roman" w:hAnsi="Times New Roman"/>
                <w:sz w:val="26"/>
              </w:rPr>
              <w:t xml:space="preserve">, </w:t>
            </w:r>
            <w:r w:rsidR="00457663">
              <w:rPr>
                <w:rFonts w:ascii="Times New Roman" w:eastAsia="Times New Roman" w:hAnsi="Times New Roman"/>
                <w:sz w:val="26"/>
              </w:rPr>
              <w:t xml:space="preserve"> lãnh đạo khoa</w:t>
            </w:r>
            <w:r w:rsidR="00377016">
              <w:rPr>
                <w:rFonts w:ascii="Times New Roman" w:eastAsia="Times New Roman" w:hAnsi="Times New Roman"/>
                <w:sz w:val="26"/>
              </w:rPr>
              <w:t>, Phòng kế hoạch - Tài chính</w:t>
            </w:r>
            <w:r>
              <w:rPr>
                <w:rFonts w:ascii="Times New Roman" w:eastAsia="Times New Roman" w:hAnsi="Times New Roman"/>
                <w:sz w:val="26"/>
              </w:rPr>
              <w:t xml:space="preserve"> (</w:t>
            </w:r>
            <w:r>
              <w:rPr>
                <w:rFonts w:ascii="Times New Roman" w:eastAsia="Times New Roman" w:hAnsi="Times New Roman"/>
                <w:color w:val="FF0000"/>
                <w:sz w:val="26"/>
              </w:rPr>
              <w:t>theo mẫu M01.02</w:t>
            </w:r>
            <w:r w:rsidRPr="007602F7">
              <w:rPr>
                <w:rFonts w:ascii="Times New Roman" w:eastAsia="Times New Roman" w:hAnsi="Times New Roman"/>
                <w:color w:val="FF0000"/>
                <w:sz w:val="26"/>
              </w:rPr>
              <w:t>.01);</w:t>
            </w:r>
          </w:p>
          <w:p w:rsidR="00457663" w:rsidRPr="00457663" w:rsidRDefault="00457663" w:rsidP="00496C99">
            <w:pPr>
              <w:rPr>
                <w:rFonts w:ascii="Times New Roman" w:eastAsia="Times New Roman" w:hAnsi="Times New Roman"/>
                <w:color w:val="FF0000"/>
                <w:sz w:val="26"/>
              </w:rPr>
            </w:pPr>
          </w:p>
        </w:tc>
        <w:tc>
          <w:tcPr>
            <w:tcW w:w="1417" w:type="dxa"/>
          </w:tcPr>
          <w:p w:rsidR="0016016A" w:rsidRDefault="0016016A" w:rsidP="00A362D3">
            <w:pPr>
              <w:jc w:val="center"/>
              <w:rPr>
                <w:rFonts w:ascii="Times New Roman" w:hAnsi="Times New Roman" w:cs="Times New Roman"/>
                <w:b/>
                <w:sz w:val="28"/>
                <w:szCs w:val="28"/>
              </w:rPr>
            </w:pPr>
            <w:r>
              <w:rPr>
                <w:rFonts w:ascii="Times New Roman" w:hAnsi="Times New Roman" w:cs="Times New Roman"/>
                <w:b/>
                <w:sz w:val="28"/>
                <w:szCs w:val="28"/>
              </w:rPr>
              <w:t>x</w:t>
            </w:r>
          </w:p>
          <w:p w:rsidR="00C2608C" w:rsidRPr="0016016A" w:rsidRDefault="00C2608C" w:rsidP="00A362D3">
            <w:pPr>
              <w:jc w:val="center"/>
              <w:rPr>
                <w:rFonts w:ascii="Times New Roman" w:hAnsi="Times New Roman" w:cs="Times New Roman"/>
                <w:sz w:val="28"/>
                <w:szCs w:val="28"/>
              </w:rPr>
            </w:pPr>
          </w:p>
        </w:tc>
        <w:tc>
          <w:tcPr>
            <w:tcW w:w="1388" w:type="dxa"/>
          </w:tcPr>
          <w:p w:rsidR="00C2608C" w:rsidRPr="0093543F" w:rsidRDefault="00C2608C" w:rsidP="00C471DE">
            <w:pPr>
              <w:rPr>
                <w:rFonts w:ascii="Times New Roman" w:hAnsi="Times New Roman" w:cs="Times New Roman"/>
                <w:b/>
                <w:sz w:val="28"/>
                <w:szCs w:val="28"/>
              </w:rPr>
            </w:pPr>
          </w:p>
        </w:tc>
      </w:tr>
      <w:tr w:rsidR="00C2608C" w:rsidRPr="0093543F" w:rsidTr="0016016A">
        <w:tc>
          <w:tcPr>
            <w:tcW w:w="675" w:type="dxa"/>
          </w:tcPr>
          <w:p w:rsidR="00C2608C" w:rsidRPr="0093543F" w:rsidRDefault="00C2608C" w:rsidP="0093543F">
            <w:pPr>
              <w:jc w:val="both"/>
              <w:rPr>
                <w:rFonts w:ascii="Times New Roman" w:hAnsi="Times New Roman" w:cs="Times New Roman"/>
                <w:b/>
                <w:sz w:val="28"/>
                <w:szCs w:val="28"/>
              </w:rPr>
            </w:pPr>
            <w:r>
              <w:rPr>
                <w:rFonts w:ascii="Times New Roman" w:hAnsi="Times New Roman" w:cs="Times New Roman"/>
                <w:b/>
                <w:sz w:val="28"/>
                <w:szCs w:val="28"/>
              </w:rPr>
              <w:t>4.3</w:t>
            </w:r>
          </w:p>
        </w:tc>
        <w:tc>
          <w:tcPr>
            <w:tcW w:w="8759" w:type="dxa"/>
            <w:gridSpan w:val="3"/>
          </w:tcPr>
          <w:p w:rsidR="00C2608C" w:rsidRPr="0093543F" w:rsidRDefault="00C2608C" w:rsidP="0093543F">
            <w:pPr>
              <w:jc w:val="both"/>
              <w:rPr>
                <w:rFonts w:ascii="Times New Roman" w:hAnsi="Times New Roman" w:cs="Times New Roman"/>
                <w:b/>
                <w:sz w:val="28"/>
                <w:szCs w:val="28"/>
              </w:rPr>
            </w:pPr>
            <w:r>
              <w:rPr>
                <w:rFonts w:ascii="Times New Roman" w:hAnsi="Times New Roman" w:cs="Times New Roman"/>
                <w:b/>
                <w:sz w:val="28"/>
                <w:szCs w:val="28"/>
              </w:rPr>
              <w:t>Số lượng hồ sơ</w:t>
            </w:r>
          </w:p>
        </w:tc>
      </w:tr>
      <w:tr w:rsidR="00C2608C" w:rsidRPr="0093543F" w:rsidTr="0016016A">
        <w:tc>
          <w:tcPr>
            <w:tcW w:w="675" w:type="dxa"/>
          </w:tcPr>
          <w:p w:rsidR="00C2608C" w:rsidRPr="0093543F" w:rsidRDefault="00C2608C" w:rsidP="0093543F">
            <w:pPr>
              <w:jc w:val="both"/>
              <w:rPr>
                <w:rFonts w:ascii="Times New Roman" w:hAnsi="Times New Roman" w:cs="Times New Roman"/>
                <w:b/>
                <w:sz w:val="28"/>
                <w:szCs w:val="28"/>
              </w:rPr>
            </w:pPr>
          </w:p>
        </w:tc>
        <w:tc>
          <w:tcPr>
            <w:tcW w:w="8759" w:type="dxa"/>
            <w:gridSpan w:val="3"/>
          </w:tcPr>
          <w:p w:rsidR="00C2608C" w:rsidRPr="0093543F" w:rsidRDefault="00C2608C" w:rsidP="0093543F">
            <w:pPr>
              <w:jc w:val="both"/>
              <w:rPr>
                <w:rFonts w:ascii="Times New Roman" w:hAnsi="Times New Roman" w:cs="Times New Roman"/>
                <w:b/>
                <w:sz w:val="28"/>
                <w:szCs w:val="28"/>
              </w:rPr>
            </w:pPr>
            <w:r>
              <w:rPr>
                <w:rFonts w:ascii="Times New Roman" w:hAnsi="Times New Roman" w:cs="Times New Roman"/>
                <w:b/>
                <w:sz w:val="28"/>
                <w:szCs w:val="28"/>
              </w:rPr>
              <w:t>01 bộ</w:t>
            </w:r>
          </w:p>
        </w:tc>
      </w:tr>
      <w:tr w:rsidR="00402803" w:rsidRPr="0093543F" w:rsidTr="0016016A">
        <w:tc>
          <w:tcPr>
            <w:tcW w:w="675" w:type="dxa"/>
          </w:tcPr>
          <w:p w:rsidR="00402803" w:rsidRPr="00BD3498" w:rsidRDefault="00402803" w:rsidP="003773D2">
            <w:pPr>
              <w:jc w:val="both"/>
              <w:rPr>
                <w:rFonts w:ascii="Times New Roman" w:hAnsi="Times New Roman" w:cs="Times New Roman"/>
                <w:b/>
                <w:sz w:val="26"/>
                <w:szCs w:val="26"/>
              </w:rPr>
            </w:pPr>
            <w:r w:rsidRPr="00BD3498">
              <w:rPr>
                <w:rFonts w:ascii="Times New Roman" w:hAnsi="Times New Roman" w:cs="Times New Roman"/>
                <w:b/>
                <w:sz w:val="26"/>
                <w:szCs w:val="26"/>
              </w:rPr>
              <w:t>4.4</w:t>
            </w:r>
          </w:p>
        </w:tc>
        <w:tc>
          <w:tcPr>
            <w:tcW w:w="8759" w:type="dxa"/>
            <w:gridSpan w:val="3"/>
          </w:tcPr>
          <w:p w:rsidR="00402803" w:rsidRDefault="00402803" w:rsidP="0093543F">
            <w:pPr>
              <w:jc w:val="both"/>
              <w:rPr>
                <w:rFonts w:ascii="Times New Roman" w:hAnsi="Times New Roman" w:cs="Times New Roman"/>
                <w:b/>
                <w:sz w:val="28"/>
                <w:szCs w:val="28"/>
              </w:rPr>
            </w:pPr>
            <w:r w:rsidRPr="00BD3498">
              <w:rPr>
                <w:rFonts w:ascii="Times New Roman" w:hAnsi="Times New Roman" w:cs="Times New Roman"/>
                <w:b/>
                <w:sz w:val="26"/>
                <w:szCs w:val="26"/>
              </w:rPr>
              <w:t>Thời gian xử lí</w:t>
            </w:r>
          </w:p>
        </w:tc>
      </w:tr>
      <w:tr w:rsidR="00402803" w:rsidRPr="0093543F" w:rsidTr="0016016A">
        <w:tc>
          <w:tcPr>
            <w:tcW w:w="675" w:type="dxa"/>
          </w:tcPr>
          <w:p w:rsidR="00402803" w:rsidRPr="00BD3498" w:rsidRDefault="00402803" w:rsidP="003773D2">
            <w:pPr>
              <w:jc w:val="both"/>
              <w:rPr>
                <w:rFonts w:ascii="Times New Roman" w:hAnsi="Times New Roman" w:cs="Times New Roman"/>
                <w:b/>
                <w:sz w:val="26"/>
                <w:szCs w:val="26"/>
              </w:rPr>
            </w:pPr>
          </w:p>
        </w:tc>
        <w:tc>
          <w:tcPr>
            <w:tcW w:w="8759" w:type="dxa"/>
            <w:gridSpan w:val="3"/>
          </w:tcPr>
          <w:p w:rsidR="00402803" w:rsidRPr="00BD3498" w:rsidRDefault="00796178" w:rsidP="0093543F">
            <w:pPr>
              <w:jc w:val="both"/>
              <w:rPr>
                <w:rFonts w:ascii="Times New Roman" w:hAnsi="Times New Roman" w:cs="Times New Roman"/>
                <w:b/>
                <w:sz w:val="26"/>
                <w:szCs w:val="26"/>
              </w:rPr>
            </w:pPr>
            <w:r>
              <w:rPr>
                <w:rFonts w:ascii="Times New Roman" w:eastAsia="Times New Roman" w:hAnsi="Times New Roman" w:cs="Times New Roman"/>
                <w:sz w:val="26"/>
                <w:szCs w:val="26"/>
              </w:rPr>
              <w:t>07</w:t>
            </w:r>
            <w:r w:rsidR="00402803" w:rsidRPr="00BD3498">
              <w:rPr>
                <w:rFonts w:ascii="Times New Roman" w:eastAsia="Times New Roman" w:hAnsi="Times New Roman" w:cs="Times New Roman"/>
                <w:sz w:val="26"/>
                <w:szCs w:val="26"/>
              </w:rPr>
              <w:t xml:space="preserve"> ngày làm việc kể từ ngày nhận đủ thủ tục hồ sơ hợp lệ của học sinh, sinh viên.</w:t>
            </w:r>
          </w:p>
        </w:tc>
      </w:tr>
      <w:tr w:rsidR="00402803" w:rsidRPr="0093543F" w:rsidTr="0016016A">
        <w:tc>
          <w:tcPr>
            <w:tcW w:w="675" w:type="dxa"/>
          </w:tcPr>
          <w:p w:rsidR="00402803" w:rsidRPr="00BD3498" w:rsidRDefault="00402803" w:rsidP="003773D2">
            <w:pPr>
              <w:jc w:val="both"/>
              <w:rPr>
                <w:rFonts w:ascii="Times New Roman" w:hAnsi="Times New Roman" w:cs="Times New Roman"/>
                <w:b/>
                <w:sz w:val="26"/>
                <w:szCs w:val="26"/>
              </w:rPr>
            </w:pPr>
            <w:r>
              <w:rPr>
                <w:rFonts w:ascii="Times New Roman" w:hAnsi="Times New Roman" w:cs="Times New Roman"/>
                <w:b/>
                <w:sz w:val="26"/>
                <w:szCs w:val="26"/>
              </w:rPr>
              <w:t>4.5</w:t>
            </w:r>
          </w:p>
        </w:tc>
        <w:tc>
          <w:tcPr>
            <w:tcW w:w="8759" w:type="dxa"/>
            <w:gridSpan w:val="3"/>
          </w:tcPr>
          <w:p w:rsidR="00402803" w:rsidRPr="00BD3498" w:rsidRDefault="00402803" w:rsidP="003773D2">
            <w:pPr>
              <w:jc w:val="both"/>
              <w:rPr>
                <w:rFonts w:ascii="Times New Roman" w:hAnsi="Times New Roman" w:cs="Times New Roman"/>
                <w:b/>
                <w:sz w:val="26"/>
                <w:szCs w:val="26"/>
              </w:rPr>
            </w:pPr>
            <w:r w:rsidRPr="00BD3498">
              <w:rPr>
                <w:rFonts w:ascii="Times New Roman" w:hAnsi="Times New Roman" w:cs="Times New Roman"/>
                <w:b/>
                <w:sz w:val="26"/>
                <w:szCs w:val="26"/>
              </w:rPr>
              <w:t>Nơi tiếp nhận và trả kết quả</w:t>
            </w:r>
          </w:p>
        </w:tc>
      </w:tr>
    </w:tbl>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5202"/>
        <w:gridCol w:w="2938"/>
      </w:tblGrid>
      <w:tr w:rsidR="00DB327B" w:rsidRPr="00485119" w:rsidTr="00402803">
        <w:trPr>
          <w:cantSplit/>
          <w:trHeight w:val="1297"/>
          <w:tblHeader/>
          <w:jc w:val="center"/>
        </w:trPr>
        <w:tc>
          <w:tcPr>
            <w:tcW w:w="1686" w:type="dxa"/>
            <w:vAlign w:val="center"/>
          </w:tcPr>
          <w:p w:rsidR="00DB327B" w:rsidRPr="006312B1" w:rsidRDefault="00DB327B" w:rsidP="007D6D2B">
            <w:pPr>
              <w:tabs>
                <w:tab w:val="center" w:pos="4320"/>
                <w:tab w:val="right" w:pos="8640"/>
              </w:tabs>
              <w:spacing w:after="0" w:line="240" w:lineRule="auto"/>
              <w:rPr>
                <w:rFonts w:ascii="Times New Roman" w:eastAsia="Times New Roman" w:hAnsi="Times New Roman" w:cs="Times New Roman"/>
                <w:sz w:val="20"/>
                <w:szCs w:val="20"/>
                <w:lang w:val="pt-BR"/>
              </w:rPr>
            </w:pPr>
            <w:r w:rsidRPr="0046371E">
              <w:rPr>
                <w:rFonts w:ascii="Times New Roman" w:eastAsia="Times New Roman" w:hAnsi="Times New Roman" w:cs="Times New Roman"/>
                <w:noProof/>
                <w:sz w:val="20"/>
                <w:szCs w:val="20"/>
              </w:rPr>
              <w:lastRenderedPageBreak/>
              <w:drawing>
                <wp:inline distT="0" distB="0" distL="0" distR="0" wp14:anchorId="6721FD01" wp14:editId="1DF3F9EA">
                  <wp:extent cx="933450" cy="762000"/>
                  <wp:effectExtent l="0" t="0" r="0" b="0"/>
                  <wp:docPr id="5" name="Picture 5" descr="DHH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HL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3450" cy="762000"/>
                          </a:xfrm>
                          <a:prstGeom prst="rect">
                            <a:avLst/>
                          </a:prstGeom>
                          <a:noFill/>
                          <a:ln>
                            <a:noFill/>
                          </a:ln>
                        </pic:spPr>
                      </pic:pic>
                    </a:graphicData>
                  </a:graphic>
                </wp:inline>
              </w:drawing>
            </w:r>
          </w:p>
        </w:tc>
        <w:tc>
          <w:tcPr>
            <w:tcW w:w="5202" w:type="dxa"/>
            <w:vAlign w:val="center"/>
          </w:tcPr>
          <w:p w:rsidR="00DB327B" w:rsidRPr="0046371E" w:rsidRDefault="00DB327B" w:rsidP="007D6D2B">
            <w:pPr>
              <w:tabs>
                <w:tab w:val="center" w:pos="4320"/>
                <w:tab w:val="right" w:pos="8640"/>
              </w:tabs>
              <w:spacing w:before="60" w:after="60" w:line="240" w:lineRule="auto"/>
              <w:rPr>
                <w:rFonts w:ascii="Times New Roman" w:eastAsia="Times New Roman" w:hAnsi="Times New Roman" w:cs="Times New Roman"/>
                <w:b/>
                <w:sz w:val="20"/>
                <w:szCs w:val="20"/>
                <w:lang w:val="pt-BR"/>
              </w:rPr>
            </w:pPr>
            <w:r w:rsidRPr="006312B1">
              <w:rPr>
                <w:rFonts w:ascii="Times New Roman" w:eastAsia="Times New Roman" w:hAnsi="Times New Roman" w:cs="Times New Roman"/>
                <w:b/>
                <w:sz w:val="20"/>
                <w:szCs w:val="20"/>
                <w:lang w:val="pt-BR"/>
              </w:rPr>
              <w:t>Thủ tục quy trình:</w:t>
            </w:r>
          </w:p>
          <w:p w:rsidR="00DB327B" w:rsidRPr="006312B1" w:rsidRDefault="00DB327B" w:rsidP="007D6D2B">
            <w:pPr>
              <w:tabs>
                <w:tab w:val="center" w:pos="4320"/>
                <w:tab w:val="right" w:pos="8640"/>
              </w:tabs>
              <w:spacing w:before="60" w:after="60" w:line="240" w:lineRule="auto"/>
              <w:rPr>
                <w:rFonts w:ascii="Times New Roman" w:eastAsia="Times New Roman" w:hAnsi="Times New Roman" w:cs="Times New Roman"/>
                <w:b/>
                <w:sz w:val="4"/>
                <w:szCs w:val="20"/>
                <w:lang w:val="pt-BR"/>
              </w:rPr>
            </w:pPr>
          </w:p>
          <w:p w:rsidR="00DB327B" w:rsidRPr="0046371E" w:rsidRDefault="00DB327B" w:rsidP="007D6D2B">
            <w:pPr>
              <w:tabs>
                <w:tab w:val="center" w:pos="4320"/>
                <w:tab w:val="right" w:pos="8640"/>
              </w:tabs>
              <w:spacing w:before="60" w:after="60" w:line="240" w:lineRule="auto"/>
              <w:jc w:val="center"/>
              <w:rPr>
                <w:rFonts w:ascii="Times New Roman" w:eastAsia="Times New Roman" w:hAnsi="Times New Roman" w:cs="Times New Roman"/>
                <w:b/>
                <w:color w:val="FF0000"/>
                <w:sz w:val="20"/>
                <w:szCs w:val="20"/>
                <w:lang w:val="pt-BR"/>
              </w:rPr>
            </w:pPr>
            <w:r w:rsidRPr="006312B1">
              <w:rPr>
                <w:rFonts w:ascii="Times New Roman" w:eastAsia="Times New Roman" w:hAnsi="Times New Roman" w:cs="Times New Roman"/>
                <w:b/>
                <w:color w:val="FF0000"/>
                <w:sz w:val="20"/>
                <w:szCs w:val="20"/>
                <w:lang w:val="pt-BR"/>
              </w:rPr>
              <w:t xml:space="preserve">QUY TRÌNH </w:t>
            </w:r>
            <w:r w:rsidRPr="0046371E">
              <w:rPr>
                <w:rFonts w:ascii="Times New Roman" w:eastAsia="Times New Roman" w:hAnsi="Times New Roman" w:cs="Times New Roman"/>
                <w:b/>
                <w:color w:val="FF0000"/>
                <w:sz w:val="20"/>
                <w:szCs w:val="20"/>
                <w:lang w:val="pt-BR"/>
              </w:rPr>
              <w:t xml:space="preserve">SINH VIÊN XIN THÔI HỌC </w:t>
            </w:r>
          </w:p>
          <w:p w:rsidR="00DB327B" w:rsidRPr="006312B1" w:rsidRDefault="00DB327B" w:rsidP="007D6D2B">
            <w:pPr>
              <w:tabs>
                <w:tab w:val="center" w:pos="4320"/>
                <w:tab w:val="right" w:pos="8640"/>
              </w:tabs>
              <w:spacing w:before="60" w:after="60" w:line="240" w:lineRule="auto"/>
              <w:jc w:val="center"/>
              <w:rPr>
                <w:rFonts w:ascii="Times New Roman" w:eastAsia="Times New Roman" w:hAnsi="Times New Roman" w:cs="Times New Roman"/>
                <w:b/>
                <w:color w:val="FF0000"/>
                <w:sz w:val="20"/>
                <w:szCs w:val="20"/>
                <w:lang w:val="pt-BR"/>
              </w:rPr>
            </w:pPr>
            <w:r w:rsidRPr="0046371E">
              <w:rPr>
                <w:rFonts w:ascii="Times New Roman" w:eastAsia="Times New Roman" w:hAnsi="Times New Roman" w:cs="Times New Roman"/>
                <w:b/>
                <w:color w:val="FF0000"/>
                <w:sz w:val="20"/>
                <w:szCs w:val="20"/>
                <w:lang w:val="pt-BR"/>
              </w:rPr>
              <w:t>VÀ RÚT HỒ SƠ</w:t>
            </w:r>
            <w:r w:rsidRPr="006312B1">
              <w:rPr>
                <w:rFonts w:ascii="Times New Roman" w:eastAsia="Times New Roman" w:hAnsi="Times New Roman" w:cs="Times New Roman"/>
                <w:b/>
                <w:color w:val="FF0000"/>
                <w:sz w:val="20"/>
                <w:szCs w:val="20"/>
                <w:lang w:val="pt-BR"/>
              </w:rPr>
              <w:t xml:space="preserve"> </w:t>
            </w:r>
          </w:p>
          <w:p w:rsidR="00DB327B" w:rsidRPr="006312B1" w:rsidRDefault="00DB327B" w:rsidP="007D6D2B">
            <w:pPr>
              <w:tabs>
                <w:tab w:val="center" w:pos="4320"/>
                <w:tab w:val="right" w:pos="8640"/>
              </w:tabs>
              <w:spacing w:before="60" w:after="60" w:line="240" w:lineRule="auto"/>
              <w:jc w:val="center"/>
              <w:rPr>
                <w:rFonts w:ascii="Times New Roman" w:eastAsia="Times New Roman" w:hAnsi="Times New Roman" w:cs="Times New Roman"/>
                <w:b/>
                <w:sz w:val="20"/>
                <w:szCs w:val="20"/>
                <w:lang w:val="pt-BR"/>
              </w:rPr>
            </w:pPr>
          </w:p>
        </w:tc>
        <w:tc>
          <w:tcPr>
            <w:tcW w:w="2938" w:type="dxa"/>
            <w:vAlign w:val="center"/>
          </w:tcPr>
          <w:p w:rsidR="00DB327B" w:rsidRPr="006312B1" w:rsidRDefault="00DB327B" w:rsidP="007D6D2B">
            <w:pPr>
              <w:tabs>
                <w:tab w:val="center" w:pos="4320"/>
                <w:tab w:val="right" w:pos="8640"/>
              </w:tabs>
              <w:spacing w:before="60"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Mã hiệu: QT0</w:t>
            </w:r>
            <w:r w:rsidRPr="0046371E">
              <w:rPr>
                <w:rFonts w:ascii="Times New Roman" w:eastAsia="Times New Roman" w:hAnsi="Times New Roman" w:cs="Times New Roman"/>
                <w:sz w:val="20"/>
                <w:szCs w:val="20"/>
                <w:lang w:val="nl-NL"/>
              </w:rPr>
              <w:t>1. 0</w:t>
            </w:r>
            <w:r w:rsidR="00165D7B">
              <w:rPr>
                <w:rFonts w:ascii="Times New Roman" w:eastAsia="Times New Roman" w:hAnsi="Times New Roman" w:cs="Times New Roman"/>
                <w:sz w:val="20"/>
                <w:szCs w:val="20"/>
                <w:lang w:val="nl-NL"/>
              </w:rPr>
              <w:t>1</w:t>
            </w:r>
          </w:p>
          <w:p w:rsidR="00DB327B" w:rsidRPr="006312B1" w:rsidRDefault="00DB327B" w:rsidP="007D6D2B">
            <w:pPr>
              <w:tabs>
                <w:tab w:val="center" w:pos="4320"/>
                <w:tab w:val="right" w:pos="8640"/>
              </w:tabs>
              <w:spacing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Ban hành lần thứ: 01</w:t>
            </w:r>
          </w:p>
          <w:p w:rsidR="00DB327B" w:rsidRPr="006312B1" w:rsidRDefault="00DB327B" w:rsidP="007D6D2B">
            <w:pPr>
              <w:tabs>
                <w:tab w:val="center" w:pos="4320"/>
                <w:tab w:val="right" w:pos="8640"/>
              </w:tabs>
              <w:spacing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 xml:space="preserve">Hiệu lực từ ngày: </w:t>
            </w:r>
            <w:r w:rsidRPr="0046371E">
              <w:rPr>
                <w:rFonts w:ascii="Times New Roman" w:eastAsia="Times New Roman" w:hAnsi="Times New Roman" w:cs="Times New Roman"/>
                <w:sz w:val="20"/>
                <w:szCs w:val="20"/>
                <w:lang w:val="nl-NL"/>
              </w:rPr>
              <w:t>.../.../202</w:t>
            </w:r>
            <w:r w:rsidR="00165D7B">
              <w:rPr>
                <w:rFonts w:ascii="Times New Roman" w:eastAsia="Times New Roman" w:hAnsi="Times New Roman" w:cs="Times New Roman"/>
                <w:sz w:val="20"/>
                <w:szCs w:val="20"/>
                <w:lang w:val="nl-NL"/>
              </w:rPr>
              <w:t>3</w:t>
            </w:r>
          </w:p>
          <w:p w:rsidR="00DB327B" w:rsidRPr="006312B1" w:rsidRDefault="00DB327B" w:rsidP="007D6D2B">
            <w:pPr>
              <w:tabs>
                <w:tab w:val="center" w:pos="4320"/>
                <w:tab w:val="right" w:pos="8640"/>
              </w:tabs>
              <w:spacing w:after="6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 xml:space="preserve">Trang/tổng số trang: </w:t>
            </w:r>
            <w:r w:rsidR="00832050">
              <w:rPr>
                <w:rFonts w:ascii="Times New Roman" w:eastAsia="Times New Roman" w:hAnsi="Times New Roman" w:cs="Times New Roman"/>
                <w:sz w:val="20"/>
                <w:szCs w:val="20"/>
                <w:lang w:val="nl-NL"/>
              </w:rPr>
              <w:t>3/4</w:t>
            </w:r>
          </w:p>
        </w:tc>
      </w:tr>
    </w:tbl>
    <w:p w:rsidR="00C2608C" w:rsidRPr="00377016" w:rsidRDefault="00C2608C" w:rsidP="00DB327B">
      <w:pPr>
        <w:jc w:val="both"/>
        <w:rPr>
          <w:rFonts w:ascii="Times New Roman" w:hAnsi="Times New Roman" w:cs="Times New Roman"/>
          <w:b/>
          <w:lang w:val="nl-NL"/>
        </w:rPr>
      </w:pPr>
    </w:p>
    <w:tbl>
      <w:tblPr>
        <w:tblStyle w:val="TableGrid"/>
        <w:tblW w:w="9464" w:type="dxa"/>
        <w:tblInd w:w="142" w:type="dxa"/>
        <w:tblLayout w:type="fixed"/>
        <w:tblLook w:val="04A0" w:firstRow="1" w:lastRow="0" w:firstColumn="1" w:lastColumn="0" w:noHBand="0" w:noVBand="1"/>
      </w:tblPr>
      <w:tblGrid>
        <w:gridCol w:w="673"/>
        <w:gridCol w:w="3971"/>
        <w:gridCol w:w="1619"/>
        <w:gridCol w:w="1216"/>
        <w:gridCol w:w="1985"/>
      </w:tblGrid>
      <w:tr w:rsidR="000029DD" w:rsidRPr="00485119" w:rsidTr="00CB54FB">
        <w:tc>
          <w:tcPr>
            <w:tcW w:w="673" w:type="dxa"/>
          </w:tcPr>
          <w:p w:rsidR="000029DD" w:rsidRPr="00377016" w:rsidRDefault="000029DD" w:rsidP="0093543F">
            <w:pPr>
              <w:jc w:val="both"/>
              <w:rPr>
                <w:rFonts w:ascii="Times New Roman" w:hAnsi="Times New Roman" w:cs="Times New Roman"/>
                <w:b/>
                <w:sz w:val="26"/>
                <w:szCs w:val="26"/>
                <w:lang w:val="nl-NL"/>
              </w:rPr>
            </w:pPr>
          </w:p>
        </w:tc>
        <w:tc>
          <w:tcPr>
            <w:tcW w:w="8791" w:type="dxa"/>
            <w:gridSpan w:val="4"/>
          </w:tcPr>
          <w:p w:rsidR="000029DD" w:rsidRPr="00377016" w:rsidRDefault="00F035A6" w:rsidP="0093543F">
            <w:pPr>
              <w:jc w:val="both"/>
              <w:rPr>
                <w:rFonts w:ascii="Times New Roman" w:hAnsi="Times New Roman" w:cs="Times New Roman"/>
                <w:b/>
                <w:sz w:val="26"/>
                <w:szCs w:val="26"/>
                <w:lang w:val="nl-NL"/>
              </w:rPr>
            </w:pPr>
            <w:r w:rsidRPr="00377016">
              <w:rPr>
                <w:rFonts w:ascii="Times New Roman" w:eastAsia="Times New Roman" w:hAnsi="Times New Roman" w:cs="Times New Roman"/>
                <w:sz w:val="26"/>
                <w:szCs w:val="26"/>
                <w:lang w:val="nl-NL"/>
              </w:rPr>
              <w:t>Nơi tiếp nhận: Phòng CT</w:t>
            </w:r>
            <w:r w:rsidR="000A20A9" w:rsidRPr="00377016">
              <w:rPr>
                <w:rFonts w:ascii="Times New Roman" w:eastAsia="Times New Roman" w:hAnsi="Times New Roman" w:cs="Times New Roman"/>
                <w:sz w:val="26"/>
                <w:szCs w:val="26"/>
                <w:lang w:val="nl-NL"/>
              </w:rPr>
              <w:t>SV.</w:t>
            </w:r>
          </w:p>
          <w:p w:rsidR="0016016A" w:rsidRPr="00377016" w:rsidRDefault="00F035A6" w:rsidP="0093543F">
            <w:pPr>
              <w:jc w:val="both"/>
              <w:rPr>
                <w:rFonts w:ascii="Times New Roman" w:hAnsi="Times New Roman" w:cs="Times New Roman"/>
                <w:b/>
                <w:sz w:val="26"/>
                <w:szCs w:val="26"/>
                <w:lang w:val="nl-NL"/>
              </w:rPr>
            </w:pPr>
            <w:r w:rsidRPr="00377016">
              <w:rPr>
                <w:rFonts w:ascii="Times New Roman" w:eastAsia="Times New Roman" w:hAnsi="Times New Roman" w:cs="Times New Roman"/>
                <w:sz w:val="26"/>
                <w:szCs w:val="26"/>
                <w:lang w:val="nl-NL"/>
              </w:rPr>
              <w:t>Nơi trả kết quả: Phòng CT</w:t>
            </w:r>
            <w:r w:rsidR="001F58E0" w:rsidRPr="00377016">
              <w:rPr>
                <w:rFonts w:ascii="Times New Roman" w:eastAsia="Times New Roman" w:hAnsi="Times New Roman" w:cs="Times New Roman"/>
                <w:sz w:val="26"/>
                <w:szCs w:val="26"/>
                <w:lang w:val="nl-NL"/>
              </w:rPr>
              <w:t>SV.</w:t>
            </w:r>
          </w:p>
        </w:tc>
      </w:tr>
      <w:tr w:rsidR="001F58E0" w:rsidRPr="000029DD" w:rsidTr="00CB54FB">
        <w:tc>
          <w:tcPr>
            <w:tcW w:w="673" w:type="dxa"/>
          </w:tcPr>
          <w:p w:rsidR="001F58E0" w:rsidRPr="00BD3498" w:rsidRDefault="001F58E0" w:rsidP="0093543F">
            <w:pPr>
              <w:jc w:val="both"/>
              <w:rPr>
                <w:rFonts w:ascii="Times New Roman" w:hAnsi="Times New Roman" w:cs="Times New Roman"/>
                <w:b/>
                <w:sz w:val="26"/>
                <w:szCs w:val="26"/>
              </w:rPr>
            </w:pPr>
            <w:r w:rsidRPr="00BD3498">
              <w:rPr>
                <w:rFonts w:ascii="Times New Roman" w:hAnsi="Times New Roman" w:cs="Times New Roman"/>
                <w:b/>
                <w:sz w:val="26"/>
                <w:szCs w:val="26"/>
              </w:rPr>
              <w:t>4.6</w:t>
            </w:r>
          </w:p>
        </w:tc>
        <w:tc>
          <w:tcPr>
            <w:tcW w:w="8791" w:type="dxa"/>
            <w:gridSpan w:val="4"/>
          </w:tcPr>
          <w:p w:rsidR="001F58E0" w:rsidRPr="00BD3498" w:rsidRDefault="001F58E0" w:rsidP="0093543F">
            <w:pPr>
              <w:jc w:val="both"/>
              <w:rPr>
                <w:rFonts w:ascii="Times New Roman" w:hAnsi="Times New Roman" w:cs="Times New Roman"/>
                <w:b/>
                <w:sz w:val="26"/>
                <w:szCs w:val="26"/>
              </w:rPr>
            </w:pPr>
            <w:r w:rsidRPr="00BD3498">
              <w:rPr>
                <w:rFonts w:ascii="Times New Roman" w:hAnsi="Times New Roman" w:cs="Times New Roman"/>
                <w:b/>
                <w:sz w:val="26"/>
                <w:szCs w:val="26"/>
              </w:rPr>
              <w:t>Lệ phí</w:t>
            </w:r>
          </w:p>
        </w:tc>
      </w:tr>
      <w:tr w:rsidR="001F58E0" w:rsidRPr="000029DD" w:rsidTr="00CB54FB">
        <w:tc>
          <w:tcPr>
            <w:tcW w:w="673" w:type="dxa"/>
          </w:tcPr>
          <w:p w:rsidR="001F58E0" w:rsidRPr="00BD3498" w:rsidRDefault="001F58E0" w:rsidP="0093543F">
            <w:pPr>
              <w:jc w:val="both"/>
              <w:rPr>
                <w:rFonts w:ascii="Times New Roman" w:hAnsi="Times New Roman" w:cs="Times New Roman"/>
                <w:b/>
                <w:sz w:val="26"/>
                <w:szCs w:val="26"/>
              </w:rPr>
            </w:pPr>
          </w:p>
        </w:tc>
        <w:tc>
          <w:tcPr>
            <w:tcW w:w="8791" w:type="dxa"/>
            <w:gridSpan w:val="4"/>
          </w:tcPr>
          <w:p w:rsidR="001F58E0" w:rsidRPr="00BD3498" w:rsidRDefault="001F58E0" w:rsidP="0093543F">
            <w:pPr>
              <w:jc w:val="both"/>
              <w:rPr>
                <w:rFonts w:ascii="Times New Roman" w:hAnsi="Times New Roman" w:cs="Times New Roman"/>
                <w:sz w:val="26"/>
                <w:szCs w:val="26"/>
              </w:rPr>
            </w:pPr>
            <w:r w:rsidRPr="00BD3498">
              <w:rPr>
                <w:rFonts w:ascii="Times New Roman" w:hAnsi="Times New Roman" w:cs="Times New Roman"/>
                <w:sz w:val="26"/>
                <w:szCs w:val="26"/>
              </w:rPr>
              <w:t>Không</w:t>
            </w:r>
          </w:p>
        </w:tc>
      </w:tr>
      <w:tr w:rsidR="001F58E0" w:rsidRPr="000029DD" w:rsidTr="00CB54FB">
        <w:tc>
          <w:tcPr>
            <w:tcW w:w="673" w:type="dxa"/>
          </w:tcPr>
          <w:p w:rsidR="001F58E0" w:rsidRPr="00BD3498" w:rsidRDefault="001F58E0" w:rsidP="0093543F">
            <w:pPr>
              <w:jc w:val="both"/>
              <w:rPr>
                <w:rFonts w:ascii="Times New Roman" w:hAnsi="Times New Roman" w:cs="Times New Roman"/>
                <w:b/>
                <w:sz w:val="26"/>
                <w:szCs w:val="26"/>
              </w:rPr>
            </w:pPr>
            <w:r w:rsidRPr="00BD3498">
              <w:rPr>
                <w:rFonts w:ascii="Times New Roman" w:hAnsi="Times New Roman" w:cs="Times New Roman"/>
                <w:b/>
                <w:sz w:val="26"/>
                <w:szCs w:val="26"/>
              </w:rPr>
              <w:t>4.7</w:t>
            </w:r>
          </w:p>
        </w:tc>
        <w:tc>
          <w:tcPr>
            <w:tcW w:w="8791" w:type="dxa"/>
            <w:gridSpan w:val="4"/>
          </w:tcPr>
          <w:p w:rsidR="001F58E0" w:rsidRPr="00BD3498" w:rsidRDefault="001F58E0" w:rsidP="0093543F">
            <w:pPr>
              <w:jc w:val="both"/>
              <w:rPr>
                <w:rFonts w:ascii="Times New Roman" w:hAnsi="Times New Roman" w:cs="Times New Roman"/>
                <w:b/>
                <w:sz w:val="26"/>
                <w:szCs w:val="26"/>
              </w:rPr>
            </w:pPr>
            <w:r w:rsidRPr="00BD3498">
              <w:rPr>
                <w:rFonts w:ascii="Times New Roman" w:hAnsi="Times New Roman" w:cs="Times New Roman"/>
                <w:b/>
                <w:sz w:val="26"/>
                <w:szCs w:val="26"/>
              </w:rPr>
              <w:t>Quy trình xử lý công việc</w:t>
            </w:r>
          </w:p>
        </w:tc>
      </w:tr>
      <w:tr w:rsidR="001F58E0" w:rsidRPr="000029DD" w:rsidTr="00CB54FB">
        <w:tc>
          <w:tcPr>
            <w:tcW w:w="673" w:type="dxa"/>
          </w:tcPr>
          <w:p w:rsidR="001F58E0" w:rsidRPr="00BD3498" w:rsidRDefault="001F58E0" w:rsidP="001F58E0">
            <w:pPr>
              <w:jc w:val="center"/>
              <w:rPr>
                <w:rFonts w:ascii="Times New Roman" w:hAnsi="Times New Roman" w:cs="Times New Roman"/>
                <w:b/>
                <w:sz w:val="26"/>
                <w:szCs w:val="26"/>
              </w:rPr>
            </w:pPr>
            <w:r w:rsidRPr="00BD3498">
              <w:rPr>
                <w:rFonts w:ascii="Times New Roman" w:hAnsi="Times New Roman" w:cs="Times New Roman"/>
                <w:b/>
                <w:sz w:val="26"/>
                <w:szCs w:val="26"/>
              </w:rPr>
              <w:t>TT</w:t>
            </w:r>
          </w:p>
        </w:tc>
        <w:tc>
          <w:tcPr>
            <w:tcW w:w="3971" w:type="dxa"/>
          </w:tcPr>
          <w:p w:rsidR="001F58E0" w:rsidRPr="00BD3498" w:rsidRDefault="001F58E0" w:rsidP="001F58E0">
            <w:pPr>
              <w:jc w:val="center"/>
              <w:rPr>
                <w:rFonts w:ascii="Times New Roman" w:hAnsi="Times New Roman" w:cs="Times New Roman"/>
                <w:b/>
                <w:sz w:val="26"/>
                <w:szCs w:val="26"/>
              </w:rPr>
            </w:pPr>
            <w:r w:rsidRPr="00BD3498">
              <w:rPr>
                <w:rFonts w:ascii="Times New Roman" w:hAnsi="Times New Roman" w:cs="Times New Roman"/>
                <w:b/>
                <w:sz w:val="26"/>
                <w:szCs w:val="26"/>
              </w:rPr>
              <w:t>Trình tự</w:t>
            </w:r>
          </w:p>
        </w:tc>
        <w:tc>
          <w:tcPr>
            <w:tcW w:w="1619" w:type="dxa"/>
          </w:tcPr>
          <w:p w:rsidR="001F58E0" w:rsidRPr="00BD3498" w:rsidRDefault="001F58E0" w:rsidP="001F58E0">
            <w:pPr>
              <w:jc w:val="center"/>
              <w:rPr>
                <w:rFonts w:ascii="Times New Roman" w:hAnsi="Times New Roman" w:cs="Times New Roman"/>
                <w:b/>
                <w:sz w:val="26"/>
                <w:szCs w:val="26"/>
              </w:rPr>
            </w:pPr>
            <w:r w:rsidRPr="00BD3498">
              <w:rPr>
                <w:rFonts w:ascii="Times New Roman" w:hAnsi="Times New Roman" w:cs="Times New Roman"/>
                <w:b/>
                <w:sz w:val="26"/>
                <w:szCs w:val="26"/>
              </w:rPr>
              <w:t>Trách nhiệm</w:t>
            </w:r>
          </w:p>
        </w:tc>
        <w:tc>
          <w:tcPr>
            <w:tcW w:w="1216" w:type="dxa"/>
          </w:tcPr>
          <w:p w:rsidR="001F58E0" w:rsidRPr="00BD3498" w:rsidRDefault="001F58E0" w:rsidP="001F58E0">
            <w:pPr>
              <w:jc w:val="center"/>
              <w:rPr>
                <w:rFonts w:ascii="Times New Roman" w:hAnsi="Times New Roman" w:cs="Times New Roman"/>
                <w:b/>
                <w:sz w:val="26"/>
                <w:szCs w:val="26"/>
              </w:rPr>
            </w:pPr>
            <w:r w:rsidRPr="00BD3498">
              <w:rPr>
                <w:rFonts w:ascii="Times New Roman" w:hAnsi="Times New Roman" w:cs="Times New Roman"/>
                <w:b/>
                <w:sz w:val="26"/>
                <w:szCs w:val="26"/>
              </w:rPr>
              <w:t>Thời gian</w:t>
            </w:r>
          </w:p>
        </w:tc>
        <w:tc>
          <w:tcPr>
            <w:tcW w:w="1985" w:type="dxa"/>
          </w:tcPr>
          <w:p w:rsidR="001F58E0" w:rsidRPr="00BD3498" w:rsidRDefault="001F58E0" w:rsidP="001F58E0">
            <w:pPr>
              <w:jc w:val="center"/>
              <w:rPr>
                <w:rFonts w:ascii="Times New Roman" w:hAnsi="Times New Roman" w:cs="Times New Roman"/>
                <w:b/>
                <w:sz w:val="26"/>
                <w:szCs w:val="26"/>
              </w:rPr>
            </w:pPr>
            <w:r w:rsidRPr="00BD3498">
              <w:rPr>
                <w:rFonts w:ascii="Times New Roman" w:hAnsi="Times New Roman" w:cs="Times New Roman"/>
                <w:b/>
                <w:sz w:val="26"/>
                <w:szCs w:val="26"/>
              </w:rPr>
              <w:t>Biểu mẫu</w:t>
            </w:r>
          </w:p>
        </w:tc>
      </w:tr>
      <w:tr w:rsidR="001F58E0" w:rsidRPr="000029DD" w:rsidTr="00CB54FB">
        <w:tc>
          <w:tcPr>
            <w:tcW w:w="673" w:type="dxa"/>
          </w:tcPr>
          <w:p w:rsidR="001F58E0" w:rsidRPr="00BD3498" w:rsidRDefault="00DB327B" w:rsidP="0093543F">
            <w:pPr>
              <w:jc w:val="both"/>
              <w:rPr>
                <w:rFonts w:ascii="Times New Roman" w:hAnsi="Times New Roman" w:cs="Times New Roman"/>
                <w:sz w:val="26"/>
                <w:szCs w:val="26"/>
              </w:rPr>
            </w:pPr>
            <w:r w:rsidRPr="00BD3498">
              <w:rPr>
                <w:rFonts w:ascii="Times New Roman" w:hAnsi="Times New Roman" w:cs="Times New Roman"/>
                <w:sz w:val="26"/>
                <w:szCs w:val="26"/>
              </w:rPr>
              <w:t>B1</w:t>
            </w:r>
          </w:p>
        </w:tc>
        <w:tc>
          <w:tcPr>
            <w:tcW w:w="3971" w:type="dxa"/>
          </w:tcPr>
          <w:p w:rsidR="001F58E0" w:rsidRPr="00BD3498" w:rsidRDefault="00DB327B" w:rsidP="003813F6">
            <w:pPr>
              <w:jc w:val="both"/>
              <w:rPr>
                <w:rFonts w:ascii="Times New Roman" w:hAnsi="Times New Roman" w:cs="Times New Roman"/>
                <w:b/>
                <w:sz w:val="26"/>
                <w:szCs w:val="26"/>
              </w:rPr>
            </w:pPr>
            <w:r w:rsidRPr="00BD3498">
              <w:rPr>
                <w:rFonts w:ascii="Times New Roman" w:eastAsia="Times New Roman" w:hAnsi="Times New Roman" w:cs="Times New Roman"/>
                <w:sz w:val="26"/>
                <w:szCs w:val="26"/>
              </w:rPr>
              <w:t xml:space="preserve">HSSV nộp </w:t>
            </w:r>
            <w:r w:rsidR="00BD3498" w:rsidRPr="00BD3498">
              <w:rPr>
                <w:rFonts w:ascii="Times New Roman" w:eastAsia="Times New Roman" w:hAnsi="Times New Roman" w:cs="Times New Roman"/>
                <w:sz w:val="26"/>
                <w:szCs w:val="26"/>
              </w:rPr>
              <w:t>tại b</w:t>
            </w:r>
            <w:r w:rsidRPr="00BD3498">
              <w:rPr>
                <w:rFonts w:ascii="Times New Roman" w:eastAsia="Times New Roman" w:hAnsi="Times New Roman" w:cs="Times New Roman"/>
                <w:sz w:val="26"/>
                <w:szCs w:val="26"/>
              </w:rPr>
              <w:t>ộ phận tiếp nhận/trả hồ sơ</w:t>
            </w:r>
          </w:p>
          <w:p w:rsidR="00DB327B" w:rsidRPr="00BD3498" w:rsidRDefault="00060064" w:rsidP="003813F6">
            <w:pPr>
              <w:jc w:val="both"/>
              <w:rPr>
                <w:rFonts w:ascii="Times New Roman" w:eastAsia="Times New Roman" w:hAnsi="Times New Roman" w:cs="Times New Roman"/>
                <w:sz w:val="26"/>
                <w:szCs w:val="26"/>
              </w:rPr>
            </w:pPr>
            <w:r w:rsidRPr="00BD3498">
              <w:rPr>
                <w:rFonts w:ascii="Times New Roman" w:eastAsia="Times New Roman" w:hAnsi="Times New Roman" w:cs="Times New Roman"/>
                <w:sz w:val="26"/>
                <w:szCs w:val="26"/>
              </w:rPr>
              <w:t xml:space="preserve">- </w:t>
            </w:r>
            <w:r w:rsidR="00DB327B" w:rsidRPr="00BD3498">
              <w:rPr>
                <w:rFonts w:ascii="Times New Roman" w:eastAsia="Times New Roman" w:hAnsi="Times New Roman" w:cs="Times New Roman"/>
                <w:sz w:val="26"/>
                <w:szCs w:val="26"/>
              </w:rPr>
              <w:t xml:space="preserve">Nếu hồ sơ </w:t>
            </w:r>
            <w:r w:rsidR="00BD3498" w:rsidRPr="00BD3498">
              <w:rPr>
                <w:rFonts w:ascii="Times New Roman" w:eastAsia="Times New Roman" w:hAnsi="Times New Roman" w:cs="Times New Roman"/>
                <w:sz w:val="26"/>
                <w:szCs w:val="26"/>
              </w:rPr>
              <w:t xml:space="preserve">đầy </w:t>
            </w:r>
            <w:r w:rsidR="00DB327B" w:rsidRPr="00BD3498">
              <w:rPr>
                <w:rFonts w:ascii="Times New Roman" w:eastAsia="Times New Roman" w:hAnsi="Times New Roman" w:cs="Times New Roman"/>
                <w:sz w:val="26"/>
                <w:szCs w:val="26"/>
              </w:rPr>
              <w:t>đủ và hợp lệ thì lập Phiếu hẹn, chuyển sang B2.</w:t>
            </w:r>
          </w:p>
          <w:p w:rsidR="0026334F" w:rsidRPr="00BD3498" w:rsidRDefault="00060064" w:rsidP="003813F6">
            <w:pPr>
              <w:jc w:val="both"/>
              <w:rPr>
                <w:rFonts w:ascii="Times New Roman" w:eastAsia="Times New Roman" w:hAnsi="Times New Roman" w:cs="Times New Roman"/>
                <w:sz w:val="26"/>
                <w:szCs w:val="26"/>
              </w:rPr>
            </w:pPr>
            <w:r w:rsidRPr="00BD3498">
              <w:rPr>
                <w:rFonts w:ascii="Times New Roman" w:eastAsia="Times New Roman" w:hAnsi="Times New Roman" w:cs="Times New Roman"/>
                <w:sz w:val="26"/>
                <w:szCs w:val="26"/>
              </w:rPr>
              <w:t xml:space="preserve">- </w:t>
            </w:r>
            <w:r w:rsidR="00DB327B" w:rsidRPr="00BD3498">
              <w:rPr>
                <w:rFonts w:ascii="Times New Roman" w:eastAsia="Times New Roman" w:hAnsi="Times New Roman" w:cs="Times New Roman"/>
                <w:sz w:val="26"/>
                <w:szCs w:val="26"/>
              </w:rPr>
              <w:t>Nếu hồ sơ thiếu hoặc không hợp lệ thì lập Phiếu hướng dẫn bổ sung</w:t>
            </w:r>
          </w:p>
        </w:tc>
        <w:tc>
          <w:tcPr>
            <w:tcW w:w="1619" w:type="dxa"/>
          </w:tcPr>
          <w:p w:rsidR="001F58E0" w:rsidRPr="00BD3498" w:rsidRDefault="006B0102" w:rsidP="00BD3498">
            <w:pPr>
              <w:jc w:val="center"/>
              <w:rPr>
                <w:rFonts w:ascii="Times New Roman" w:hAnsi="Times New Roman" w:cs="Times New Roman"/>
                <w:sz w:val="26"/>
                <w:szCs w:val="26"/>
              </w:rPr>
            </w:pPr>
            <w:r>
              <w:rPr>
                <w:rFonts w:ascii="Times New Roman" w:hAnsi="Times New Roman" w:cs="Times New Roman"/>
                <w:sz w:val="26"/>
                <w:szCs w:val="26"/>
              </w:rPr>
              <w:t>Nhân</w:t>
            </w:r>
            <w:r w:rsidR="00F92A11" w:rsidRPr="00BD3498">
              <w:rPr>
                <w:rFonts w:ascii="Times New Roman" w:hAnsi="Times New Roman" w:cs="Times New Roman"/>
                <w:sz w:val="26"/>
                <w:szCs w:val="26"/>
              </w:rPr>
              <w:t xml:space="preserve"> viên</w:t>
            </w:r>
            <w:r w:rsidR="00DB327B" w:rsidRPr="00BD3498">
              <w:rPr>
                <w:rFonts w:ascii="Times New Roman" w:hAnsi="Times New Roman" w:cs="Times New Roman"/>
                <w:sz w:val="26"/>
                <w:szCs w:val="26"/>
              </w:rPr>
              <w:t xml:space="preserve"> tiếp nhận</w:t>
            </w:r>
          </w:p>
          <w:p w:rsidR="00DB327B" w:rsidRPr="00BD3498" w:rsidRDefault="00DB327B" w:rsidP="0093543F">
            <w:pPr>
              <w:jc w:val="both"/>
              <w:rPr>
                <w:rFonts w:ascii="Times New Roman" w:hAnsi="Times New Roman" w:cs="Times New Roman"/>
                <w:b/>
                <w:sz w:val="26"/>
                <w:szCs w:val="26"/>
              </w:rPr>
            </w:pPr>
          </w:p>
          <w:p w:rsidR="00DB327B" w:rsidRPr="00BD3498" w:rsidRDefault="00DB327B" w:rsidP="0093543F">
            <w:pPr>
              <w:jc w:val="both"/>
              <w:rPr>
                <w:rFonts w:ascii="Times New Roman" w:hAnsi="Times New Roman" w:cs="Times New Roman"/>
                <w:b/>
                <w:sz w:val="26"/>
                <w:szCs w:val="26"/>
              </w:rPr>
            </w:pPr>
          </w:p>
          <w:p w:rsidR="00DB327B" w:rsidRPr="00BD3498" w:rsidRDefault="00DB327B" w:rsidP="0093543F">
            <w:pPr>
              <w:jc w:val="both"/>
              <w:rPr>
                <w:rFonts w:ascii="Times New Roman" w:hAnsi="Times New Roman" w:cs="Times New Roman"/>
                <w:b/>
                <w:sz w:val="26"/>
                <w:szCs w:val="26"/>
              </w:rPr>
            </w:pPr>
          </w:p>
          <w:p w:rsidR="00DB327B" w:rsidRPr="00BD3498" w:rsidRDefault="00DB327B" w:rsidP="0093543F">
            <w:pPr>
              <w:jc w:val="both"/>
              <w:rPr>
                <w:rFonts w:ascii="Times New Roman" w:hAnsi="Times New Roman" w:cs="Times New Roman"/>
                <w:b/>
                <w:sz w:val="26"/>
                <w:szCs w:val="26"/>
              </w:rPr>
            </w:pPr>
          </w:p>
        </w:tc>
        <w:tc>
          <w:tcPr>
            <w:tcW w:w="1216" w:type="dxa"/>
          </w:tcPr>
          <w:p w:rsidR="001F58E0" w:rsidRPr="00BD3498" w:rsidRDefault="00DB327B" w:rsidP="00D8061F">
            <w:pPr>
              <w:jc w:val="center"/>
              <w:rPr>
                <w:rFonts w:ascii="Times New Roman" w:hAnsi="Times New Roman" w:cs="Times New Roman"/>
                <w:sz w:val="26"/>
                <w:szCs w:val="26"/>
              </w:rPr>
            </w:pPr>
            <w:r w:rsidRPr="00BD3498">
              <w:rPr>
                <w:rFonts w:ascii="Times New Roman" w:hAnsi="Times New Roman" w:cs="Times New Roman"/>
                <w:sz w:val="26"/>
                <w:szCs w:val="26"/>
              </w:rPr>
              <w:t>Giờ HC</w:t>
            </w:r>
          </w:p>
        </w:tc>
        <w:tc>
          <w:tcPr>
            <w:tcW w:w="1985" w:type="dxa"/>
          </w:tcPr>
          <w:p w:rsidR="00C93F8F" w:rsidRPr="00BD3498" w:rsidRDefault="00C93F8F" w:rsidP="00C93F8F">
            <w:pPr>
              <w:jc w:val="both"/>
              <w:rPr>
                <w:rFonts w:ascii="Times New Roman" w:hAnsi="Times New Roman" w:cs="Times New Roman"/>
                <w:sz w:val="26"/>
                <w:szCs w:val="26"/>
              </w:rPr>
            </w:pPr>
            <w:r w:rsidRPr="006E086B">
              <w:rPr>
                <w:rFonts w:ascii="Times New Roman" w:eastAsia="Calibri" w:hAnsi="Times New Roman" w:cs="Times New Roman"/>
                <w:sz w:val="28"/>
                <w:szCs w:val="28"/>
                <w:lang w:val="it-IT"/>
              </w:rPr>
              <w:t>M01.02.01</w:t>
            </w:r>
          </w:p>
          <w:p w:rsidR="00FB590B" w:rsidRPr="00BD3498" w:rsidRDefault="00FB590B" w:rsidP="009F7481">
            <w:pPr>
              <w:rPr>
                <w:rFonts w:ascii="Times New Roman" w:hAnsi="Times New Roman" w:cs="Times New Roman"/>
                <w:sz w:val="26"/>
                <w:szCs w:val="26"/>
              </w:rPr>
            </w:pPr>
          </w:p>
          <w:p w:rsidR="002F1273" w:rsidRPr="00BD3498" w:rsidRDefault="009F7481" w:rsidP="002F1273">
            <w:pPr>
              <w:rPr>
                <w:rFonts w:ascii="Times New Roman" w:hAnsi="Times New Roman" w:cs="Times New Roman"/>
                <w:sz w:val="26"/>
                <w:szCs w:val="26"/>
              </w:rPr>
            </w:pPr>
            <w:r w:rsidRPr="00BD3498">
              <w:rPr>
                <w:rFonts w:ascii="Times New Roman" w:hAnsi="Times New Roman" w:cs="Times New Roman"/>
                <w:sz w:val="26"/>
                <w:szCs w:val="26"/>
              </w:rPr>
              <w:t>M01.02.0</w:t>
            </w:r>
            <w:r w:rsidR="00C93F8F">
              <w:rPr>
                <w:rFonts w:ascii="Times New Roman" w:hAnsi="Times New Roman" w:cs="Times New Roman"/>
                <w:sz w:val="26"/>
                <w:szCs w:val="26"/>
              </w:rPr>
              <w:t>3</w:t>
            </w:r>
          </w:p>
          <w:p w:rsidR="001F58E0" w:rsidRPr="00BD3498" w:rsidRDefault="002F1273" w:rsidP="00C93F8F">
            <w:pPr>
              <w:rPr>
                <w:rFonts w:ascii="Times New Roman" w:hAnsi="Times New Roman" w:cs="Times New Roman"/>
                <w:sz w:val="26"/>
                <w:szCs w:val="26"/>
              </w:rPr>
            </w:pPr>
            <w:r w:rsidRPr="00BD3498">
              <w:rPr>
                <w:rFonts w:ascii="Times New Roman" w:hAnsi="Times New Roman" w:cs="Times New Roman"/>
                <w:sz w:val="26"/>
                <w:szCs w:val="26"/>
              </w:rPr>
              <w:t>M01.02.0</w:t>
            </w:r>
            <w:r w:rsidR="00C93F8F">
              <w:rPr>
                <w:rFonts w:ascii="Times New Roman" w:hAnsi="Times New Roman" w:cs="Times New Roman"/>
                <w:sz w:val="26"/>
                <w:szCs w:val="26"/>
              </w:rPr>
              <w:t>4</w:t>
            </w:r>
          </w:p>
        </w:tc>
      </w:tr>
      <w:tr w:rsidR="001F58E0" w:rsidRPr="000029DD" w:rsidTr="00CB54FB">
        <w:tc>
          <w:tcPr>
            <w:tcW w:w="673" w:type="dxa"/>
          </w:tcPr>
          <w:p w:rsidR="001F58E0" w:rsidRPr="00BD3498" w:rsidRDefault="00DB327B" w:rsidP="0093543F">
            <w:pPr>
              <w:jc w:val="both"/>
              <w:rPr>
                <w:rFonts w:ascii="Times New Roman" w:hAnsi="Times New Roman" w:cs="Times New Roman"/>
                <w:sz w:val="26"/>
                <w:szCs w:val="26"/>
              </w:rPr>
            </w:pPr>
            <w:r w:rsidRPr="00BD3498">
              <w:rPr>
                <w:rFonts w:ascii="Times New Roman" w:hAnsi="Times New Roman" w:cs="Times New Roman"/>
                <w:sz w:val="26"/>
                <w:szCs w:val="26"/>
              </w:rPr>
              <w:t>B2</w:t>
            </w:r>
          </w:p>
        </w:tc>
        <w:tc>
          <w:tcPr>
            <w:tcW w:w="3971" w:type="dxa"/>
          </w:tcPr>
          <w:p w:rsidR="001F58E0" w:rsidRPr="00BD3498" w:rsidRDefault="00DB327B" w:rsidP="003813F6">
            <w:pPr>
              <w:jc w:val="both"/>
              <w:rPr>
                <w:rFonts w:ascii="Times New Roman" w:eastAsia="Times New Roman" w:hAnsi="Times New Roman" w:cs="Times New Roman"/>
                <w:sz w:val="26"/>
                <w:szCs w:val="26"/>
              </w:rPr>
            </w:pPr>
            <w:r w:rsidRPr="00BD3498">
              <w:rPr>
                <w:rFonts w:ascii="Times New Roman" w:eastAsia="Times New Roman" w:hAnsi="Times New Roman" w:cs="Times New Roman"/>
                <w:sz w:val="26"/>
                <w:szCs w:val="26"/>
              </w:rPr>
              <w:t>Thẩm định hồ sơ:</w:t>
            </w:r>
          </w:p>
          <w:p w:rsidR="00DB327B" w:rsidRPr="00BD3498" w:rsidRDefault="003D4E6B" w:rsidP="003813F6">
            <w:pPr>
              <w:jc w:val="both"/>
              <w:rPr>
                <w:rFonts w:ascii="Times New Roman" w:eastAsia="Times New Roman" w:hAnsi="Times New Roman" w:cs="Times New Roman"/>
                <w:sz w:val="26"/>
                <w:szCs w:val="26"/>
              </w:rPr>
            </w:pPr>
            <w:r w:rsidRPr="00BD3498">
              <w:rPr>
                <w:rFonts w:ascii="Times New Roman" w:eastAsia="Times New Roman" w:hAnsi="Times New Roman" w:cs="Times New Roman"/>
                <w:sz w:val="26"/>
                <w:szCs w:val="26"/>
              </w:rPr>
              <w:t xml:space="preserve">- Nếu hồ sơ đáp ứng yêu cầu thì tổng hợp hồ sơ </w:t>
            </w:r>
            <w:r w:rsidR="001B794A">
              <w:rPr>
                <w:rFonts w:ascii="Times New Roman" w:eastAsia="Times New Roman" w:hAnsi="Times New Roman" w:cs="Times New Roman"/>
                <w:sz w:val="26"/>
                <w:szCs w:val="26"/>
              </w:rPr>
              <w:t>chuyển phòng Kế hoạch-Tài chính</w:t>
            </w:r>
            <w:r w:rsidRPr="00BD3498">
              <w:rPr>
                <w:rFonts w:ascii="Times New Roman" w:eastAsia="Times New Roman" w:hAnsi="Times New Roman" w:cs="Times New Roman"/>
                <w:sz w:val="26"/>
                <w:szCs w:val="26"/>
              </w:rPr>
              <w:t>, chuyển B3.</w:t>
            </w:r>
          </w:p>
          <w:p w:rsidR="00DB327B" w:rsidRPr="00BD3498" w:rsidRDefault="003D4E6B" w:rsidP="003813F6">
            <w:pPr>
              <w:jc w:val="both"/>
              <w:rPr>
                <w:rFonts w:ascii="Times New Roman" w:eastAsia="Times New Roman" w:hAnsi="Times New Roman" w:cs="Times New Roman"/>
                <w:sz w:val="26"/>
                <w:szCs w:val="26"/>
              </w:rPr>
            </w:pPr>
            <w:r w:rsidRPr="00BD3498">
              <w:rPr>
                <w:rFonts w:ascii="Times New Roman" w:eastAsia="Times New Roman" w:hAnsi="Times New Roman" w:cs="Times New Roman"/>
                <w:sz w:val="26"/>
                <w:szCs w:val="26"/>
              </w:rPr>
              <w:t>- Nếu hồ sơ không đáp ứng yêu cầu thì lập phiếu từ chối không giải</w:t>
            </w:r>
            <w:r w:rsidR="00FB590B" w:rsidRPr="00BD3498">
              <w:rPr>
                <w:rFonts w:ascii="Times New Roman" w:eastAsia="Times New Roman" w:hAnsi="Times New Roman" w:cs="Times New Roman"/>
                <w:sz w:val="26"/>
                <w:szCs w:val="26"/>
              </w:rPr>
              <w:t xml:space="preserve"> quyết hồ sơ, chuyển sang bước 1</w:t>
            </w:r>
            <w:r w:rsidR="0026334F" w:rsidRPr="00BD3498">
              <w:rPr>
                <w:rFonts w:ascii="Times New Roman" w:eastAsia="Times New Roman" w:hAnsi="Times New Roman" w:cs="Times New Roman"/>
                <w:sz w:val="26"/>
                <w:szCs w:val="26"/>
              </w:rPr>
              <w:t>.</w:t>
            </w:r>
          </w:p>
        </w:tc>
        <w:tc>
          <w:tcPr>
            <w:tcW w:w="1619" w:type="dxa"/>
          </w:tcPr>
          <w:p w:rsidR="001F58E0" w:rsidRPr="00BD3498" w:rsidRDefault="006B0102" w:rsidP="00BD3498">
            <w:pPr>
              <w:ind w:right="-85"/>
              <w:jc w:val="center"/>
              <w:rPr>
                <w:rFonts w:ascii="Times New Roman" w:hAnsi="Times New Roman" w:cs="Times New Roman"/>
                <w:sz w:val="26"/>
                <w:szCs w:val="26"/>
              </w:rPr>
            </w:pPr>
            <w:r>
              <w:rPr>
                <w:rFonts w:ascii="Times New Roman" w:hAnsi="Times New Roman" w:cs="Times New Roman"/>
                <w:sz w:val="26"/>
                <w:szCs w:val="26"/>
              </w:rPr>
              <w:t>Nhân</w:t>
            </w:r>
            <w:r w:rsidR="00F92A11" w:rsidRPr="00BD3498">
              <w:rPr>
                <w:rFonts w:ascii="Times New Roman" w:hAnsi="Times New Roman" w:cs="Times New Roman"/>
                <w:sz w:val="26"/>
                <w:szCs w:val="26"/>
              </w:rPr>
              <w:t xml:space="preserve"> viên</w:t>
            </w:r>
            <w:r w:rsidR="00F035A6" w:rsidRPr="00BD3498">
              <w:rPr>
                <w:rFonts w:ascii="Times New Roman" w:hAnsi="Times New Roman" w:cs="Times New Roman"/>
                <w:sz w:val="26"/>
                <w:szCs w:val="26"/>
              </w:rPr>
              <w:t xml:space="preserve"> phòng CT</w:t>
            </w:r>
            <w:r w:rsidR="003D4E6B" w:rsidRPr="00BD3498">
              <w:rPr>
                <w:rFonts w:ascii="Times New Roman" w:hAnsi="Times New Roman" w:cs="Times New Roman"/>
                <w:sz w:val="26"/>
                <w:szCs w:val="26"/>
              </w:rPr>
              <w:t>SV</w:t>
            </w:r>
          </w:p>
        </w:tc>
        <w:tc>
          <w:tcPr>
            <w:tcW w:w="1216" w:type="dxa"/>
          </w:tcPr>
          <w:p w:rsidR="001F58E0" w:rsidRPr="00BD3498" w:rsidRDefault="00D8061F" w:rsidP="00D8061F">
            <w:pPr>
              <w:jc w:val="center"/>
              <w:rPr>
                <w:rFonts w:ascii="Times New Roman" w:hAnsi="Times New Roman" w:cs="Times New Roman"/>
                <w:sz w:val="26"/>
                <w:szCs w:val="26"/>
              </w:rPr>
            </w:pPr>
            <w:r w:rsidRPr="00BD3498">
              <w:rPr>
                <w:rFonts w:ascii="Times New Roman" w:hAnsi="Times New Roman" w:cs="Times New Roman"/>
                <w:sz w:val="26"/>
                <w:szCs w:val="26"/>
              </w:rPr>
              <w:t>2 ngày</w:t>
            </w:r>
          </w:p>
        </w:tc>
        <w:tc>
          <w:tcPr>
            <w:tcW w:w="1985" w:type="dxa"/>
          </w:tcPr>
          <w:p w:rsidR="009F7481" w:rsidRPr="00BD3498" w:rsidRDefault="00C93F8F" w:rsidP="0093543F">
            <w:pPr>
              <w:jc w:val="both"/>
              <w:rPr>
                <w:rFonts w:ascii="Times New Roman" w:hAnsi="Times New Roman" w:cs="Times New Roman"/>
                <w:sz w:val="26"/>
                <w:szCs w:val="26"/>
              </w:rPr>
            </w:pPr>
            <w:r w:rsidRPr="006E086B">
              <w:rPr>
                <w:rFonts w:ascii="Times New Roman" w:eastAsia="Calibri" w:hAnsi="Times New Roman" w:cs="Times New Roman"/>
                <w:sz w:val="28"/>
                <w:szCs w:val="28"/>
                <w:lang w:val="it-IT"/>
              </w:rPr>
              <w:t>M01.02.01</w:t>
            </w:r>
          </w:p>
          <w:p w:rsidR="009F7481" w:rsidRPr="00BD3498" w:rsidRDefault="009F7481" w:rsidP="0093543F">
            <w:pPr>
              <w:jc w:val="both"/>
              <w:rPr>
                <w:rFonts w:ascii="Times New Roman" w:hAnsi="Times New Roman" w:cs="Times New Roman"/>
                <w:sz w:val="26"/>
                <w:szCs w:val="26"/>
              </w:rPr>
            </w:pPr>
            <w:r w:rsidRPr="00BD3498">
              <w:rPr>
                <w:rFonts w:ascii="Times New Roman" w:hAnsi="Times New Roman" w:cs="Times New Roman"/>
                <w:sz w:val="26"/>
                <w:szCs w:val="26"/>
              </w:rPr>
              <w:t>M01.02.0</w:t>
            </w:r>
            <w:r w:rsidR="00C93F8F">
              <w:rPr>
                <w:rFonts w:ascii="Times New Roman" w:hAnsi="Times New Roman" w:cs="Times New Roman"/>
                <w:sz w:val="26"/>
                <w:szCs w:val="26"/>
              </w:rPr>
              <w:t>5</w:t>
            </w:r>
          </w:p>
          <w:p w:rsidR="009F7481" w:rsidRPr="00BD3498" w:rsidRDefault="009F7481" w:rsidP="009F7481">
            <w:pPr>
              <w:rPr>
                <w:rFonts w:ascii="Times New Roman" w:hAnsi="Times New Roman" w:cs="Times New Roman"/>
                <w:sz w:val="26"/>
                <w:szCs w:val="26"/>
              </w:rPr>
            </w:pPr>
          </w:p>
          <w:p w:rsidR="001F58E0" w:rsidRPr="00BD3498" w:rsidRDefault="00FB590B" w:rsidP="00C93F8F">
            <w:pPr>
              <w:rPr>
                <w:rFonts w:ascii="Times New Roman" w:hAnsi="Times New Roman" w:cs="Times New Roman"/>
                <w:sz w:val="26"/>
                <w:szCs w:val="26"/>
              </w:rPr>
            </w:pPr>
            <w:r w:rsidRPr="00BD3498">
              <w:rPr>
                <w:rFonts w:ascii="Times New Roman" w:hAnsi="Times New Roman" w:cs="Times New Roman"/>
                <w:sz w:val="26"/>
                <w:szCs w:val="26"/>
              </w:rPr>
              <w:t>M01.02.0</w:t>
            </w:r>
            <w:r w:rsidR="00C93F8F">
              <w:rPr>
                <w:rFonts w:ascii="Times New Roman" w:hAnsi="Times New Roman" w:cs="Times New Roman"/>
                <w:sz w:val="26"/>
                <w:szCs w:val="26"/>
              </w:rPr>
              <w:t>4</w:t>
            </w:r>
          </w:p>
        </w:tc>
      </w:tr>
      <w:tr w:rsidR="005545DA" w:rsidRPr="000029DD" w:rsidTr="00CB54FB">
        <w:tc>
          <w:tcPr>
            <w:tcW w:w="673" w:type="dxa"/>
          </w:tcPr>
          <w:p w:rsidR="005545DA" w:rsidRPr="00BD3498" w:rsidRDefault="00796178" w:rsidP="0093543F">
            <w:pPr>
              <w:jc w:val="both"/>
              <w:rPr>
                <w:rFonts w:ascii="Times New Roman" w:hAnsi="Times New Roman" w:cs="Times New Roman"/>
                <w:sz w:val="26"/>
                <w:szCs w:val="26"/>
              </w:rPr>
            </w:pPr>
            <w:r>
              <w:rPr>
                <w:rFonts w:ascii="Times New Roman" w:hAnsi="Times New Roman" w:cs="Times New Roman"/>
                <w:sz w:val="26"/>
                <w:szCs w:val="26"/>
              </w:rPr>
              <w:t>B3</w:t>
            </w:r>
          </w:p>
        </w:tc>
        <w:tc>
          <w:tcPr>
            <w:tcW w:w="3971" w:type="dxa"/>
          </w:tcPr>
          <w:p w:rsidR="005545DA" w:rsidRPr="00BD3498" w:rsidRDefault="00796178" w:rsidP="003813F6">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1B794A">
              <w:rPr>
                <w:rFonts w:ascii="Times New Roman" w:eastAsia="Times New Roman" w:hAnsi="Times New Roman" w:cs="Times New Roman"/>
                <w:sz w:val="26"/>
                <w:szCs w:val="26"/>
              </w:rPr>
              <w:t>Phòng Kế hoạch –Tài chính kiểm tra đơn xin thôi học và RHS</w:t>
            </w:r>
            <w:r w:rsidR="003813F6">
              <w:rPr>
                <w:rFonts w:ascii="Times New Roman" w:eastAsia="Times New Roman" w:hAnsi="Times New Roman" w:cs="Times New Roman"/>
                <w:sz w:val="26"/>
                <w:szCs w:val="26"/>
              </w:rPr>
              <w:t>.</w:t>
            </w:r>
            <w:r w:rsidR="001B794A">
              <w:rPr>
                <w:rFonts w:ascii="Times New Roman" w:eastAsia="Times New Roman" w:hAnsi="Times New Roman" w:cs="Times New Roman"/>
                <w:sz w:val="26"/>
                <w:szCs w:val="26"/>
              </w:rPr>
              <w:t xml:space="preserve"> </w:t>
            </w:r>
            <w:r w:rsidR="003813F6">
              <w:rPr>
                <w:rFonts w:ascii="Times New Roman" w:eastAsia="Times New Roman" w:hAnsi="Times New Roman" w:cs="Times New Roman"/>
                <w:sz w:val="26"/>
                <w:szCs w:val="26"/>
              </w:rPr>
              <w:t>X</w:t>
            </w:r>
            <w:r w:rsidR="001B794A">
              <w:rPr>
                <w:rFonts w:ascii="Times New Roman" w:eastAsia="Times New Roman" w:hAnsi="Times New Roman" w:cs="Times New Roman"/>
                <w:sz w:val="26"/>
                <w:szCs w:val="26"/>
              </w:rPr>
              <w:t>ác nhận kinh phí vào mục xác nhậ</w:t>
            </w:r>
            <w:r w:rsidR="003813F6">
              <w:rPr>
                <w:rFonts w:ascii="Times New Roman" w:eastAsia="Times New Roman" w:hAnsi="Times New Roman" w:cs="Times New Roman"/>
                <w:sz w:val="26"/>
                <w:szCs w:val="26"/>
              </w:rPr>
              <w:t>n của phòng kế hoạch</w:t>
            </w:r>
            <w:r w:rsidR="001B794A">
              <w:rPr>
                <w:rFonts w:ascii="Times New Roman" w:eastAsia="Times New Roman" w:hAnsi="Times New Roman" w:cs="Times New Roman"/>
                <w:sz w:val="26"/>
                <w:szCs w:val="26"/>
              </w:rPr>
              <w:t xml:space="preserve">-Tài chính rồi chuyển lại </w:t>
            </w:r>
            <w:r>
              <w:rPr>
                <w:rFonts w:ascii="Times New Roman" w:eastAsia="Times New Roman" w:hAnsi="Times New Roman" w:cs="Times New Roman"/>
                <w:sz w:val="26"/>
                <w:szCs w:val="26"/>
              </w:rPr>
              <w:t>về phòng CTSV. Chuyển B4</w:t>
            </w:r>
          </w:p>
        </w:tc>
        <w:tc>
          <w:tcPr>
            <w:tcW w:w="1619" w:type="dxa"/>
          </w:tcPr>
          <w:p w:rsidR="005545DA" w:rsidRDefault="00796178" w:rsidP="003813F6">
            <w:pPr>
              <w:ind w:right="-85"/>
              <w:jc w:val="center"/>
              <w:rPr>
                <w:rFonts w:ascii="Times New Roman" w:hAnsi="Times New Roman" w:cs="Times New Roman"/>
                <w:sz w:val="26"/>
                <w:szCs w:val="26"/>
              </w:rPr>
            </w:pPr>
            <w:r>
              <w:rPr>
                <w:rFonts w:ascii="Times New Roman" w:hAnsi="Times New Roman" w:cs="Times New Roman"/>
                <w:sz w:val="26"/>
                <w:szCs w:val="26"/>
              </w:rPr>
              <w:t>Phòng KH-TC</w:t>
            </w:r>
          </w:p>
        </w:tc>
        <w:tc>
          <w:tcPr>
            <w:tcW w:w="1216" w:type="dxa"/>
          </w:tcPr>
          <w:p w:rsidR="005545DA" w:rsidRPr="00BD3498" w:rsidRDefault="00796178" w:rsidP="00D8061F">
            <w:pPr>
              <w:jc w:val="center"/>
              <w:rPr>
                <w:rFonts w:ascii="Times New Roman" w:hAnsi="Times New Roman" w:cs="Times New Roman"/>
                <w:sz w:val="26"/>
                <w:szCs w:val="26"/>
              </w:rPr>
            </w:pPr>
            <w:r>
              <w:rPr>
                <w:rFonts w:ascii="Times New Roman" w:hAnsi="Times New Roman" w:cs="Times New Roman"/>
                <w:sz w:val="26"/>
                <w:szCs w:val="26"/>
              </w:rPr>
              <w:t>1 ngày</w:t>
            </w:r>
          </w:p>
        </w:tc>
        <w:tc>
          <w:tcPr>
            <w:tcW w:w="1985" w:type="dxa"/>
          </w:tcPr>
          <w:p w:rsidR="005545DA" w:rsidRPr="00BD3498" w:rsidRDefault="00796178" w:rsidP="00FB590B">
            <w:pPr>
              <w:rPr>
                <w:rFonts w:ascii="Times New Roman" w:hAnsi="Times New Roman" w:cs="Times New Roman"/>
                <w:sz w:val="26"/>
                <w:szCs w:val="26"/>
              </w:rPr>
            </w:pPr>
            <w:r w:rsidRPr="006E086B">
              <w:rPr>
                <w:rFonts w:ascii="Times New Roman" w:eastAsia="Calibri" w:hAnsi="Times New Roman" w:cs="Times New Roman"/>
                <w:sz w:val="28"/>
                <w:szCs w:val="28"/>
                <w:lang w:val="it-IT"/>
              </w:rPr>
              <w:t>M01.02.01</w:t>
            </w:r>
          </w:p>
        </w:tc>
      </w:tr>
      <w:tr w:rsidR="001F58E0" w:rsidRPr="000029DD" w:rsidTr="003773D2">
        <w:trPr>
          <w:trHeight w:val="1603"/>
        </w:trPr>
        <w:tc>
          <w:tcPr>
            <w:tcW w:w="673" w:type="dxa"/>
          </w:tcPr>
          <w:p w:rsidR="001F58E0" w:rsidRPr="00BD3498" w:rsidRDefault="00796178" w:rsidP="0093543F">
            <w:pPr>
              <w:jc w:val="both"/>
              <w:rPr>
                <w:rFonts w:ascii="Times New Roman" w:hAnsi="Times New Roman" w:cs="Times New Roman"/>
                <w:sz w:val="26"/>
                <w:szCs w:val="26"/>
              </w:rPr>
            </w:pPr>
            <w:r>
              <w:rPr>
                <w:rFonts w:ascii="Times New Roman" w:hAnsi="Times New Roman" w:cs="Times New Roman"/>
                <w:sz w:val="26"/>
                <w:szCs w:val="26"/>
              </w:rPr>
              <w:t>B4</w:t>
            </w:r>
          </w:p>
        </w:tc>
        <w:tc>
          <w:tcPr>
            <w:tcW w:w="3971" w:type="dxa"/>
          </w:tcPr>
          <w:p w:rsidR="001F58E0" w:rsidRDefault="00555A73" w:rsidP="003813F6">
            <w:pPr>
              <w:jc w:val="both"/>
              <w:rPr>
                <w:rFonts w:ascii="Times New Roman" w:eastAsia="Times New Roman" w:hAnsi="Times New Roman" w:cs="Times New Roman"/>
                <w:sz w:val="26"/>
                <w:szCs w:val="26"/>
              </w:rPr>
            </w:pPr>
            <w:r w:rsidRPr="00BD3498">
              <w:rPr>
                <w:rFonts w:ascii="Times New Roman" w:eastAsia="Times New Roman" w:hAnsi="Times New Roman" w:cs="Times New Roman"/>
                <w:sz w:val="26"/>
                <w:szCs w:val="26"/>
              </w:rPr>
              <w:t xml:space="preserve">Kiểm tra </w:t>
            </w:r>
            <w:r w:rsidR="00B60E00" w:rsidRPr="00BD3498">
              <w:rPr>
                <w:rFonts w:ascii="Times New Roman" w:eastAsia="Times New Roman" w:hAnsi="Times New Roman" w:cs="Times New Roman"/>
                <w:sz w:val="26"/>
                <w:szCs w:val="26"/>
              </w:rPr>
              <w:t xml:space="preserve">phiếu trình và </w:t>
            </w:r>
            <w:r w:rsidR="00FC0A69" w:rsidRPr="00BD3498">
              <w:rPr>
                <w:rFonts w:ascii="Times New Roman" w:eastAsia="Times New Roman" w:hAnsi="Times New Roman" w:cs="Times New Roman"/>
                <w:sz w:val="26"/>
                <w:szCs w:val="26"/>
              </w:rPr>
              <w:t>hồ sơ</w:t>
            </w:r>
          </w:p>
          <w:p w:rsidR="00796178" w:rsidRPr="00BD3498" w:rsidRDefault="00796178" w:rsidP="003813F6">
            <w:pPr>
              <w:jc w:val="both"/>
              <w:rPr>
                <w:rFonts w:ascii="Times New Roman" w:hAnsi="Times New Roman" w:cs="Times New Roman"/>
                <w:b/>
                <w:sz w:val="26"/>
                <w:szCs w:val="26"/>
              </w:rPr>
            </w:pPr>
            <w:r>
              <w:rPr>
                <w:rFonts w:ascii="Times New Roman" w:eastAsia="Times New Roman" w:hAnsi="Times New Roman" w:cs="Times New Roman"/>
                <w:sz w:val="26"/>
                <w:szCs w:val="26"/>
              </w:rPr>
              <w:t>- Nhân viên phòng CTSV kiểm tra và tổng hợp lại hồ sơ lập phiếu trình lãnh đạo phòng CTSV</w:t>
            </w:r>
          </w:p>
          <w:p w:rsidR="00555A73" w:rsidRPr="00BD3498" w:rsidRDefault="00060064" w:rsidP="003813F6">
            <w:pPr>
              <w:jc w:val="both"/>
              <w:rPr>
                <w:rFonts w:ascii="Times New Roman" w:eastAsia="Times New Roman" w:hAnsi="Times New Roman" w:cs="Times New Roman"/>
                <w:sz w:val="26"/>
                <w:szCs w:val="26"/>
              </w:rPr>
            </w:pPr>
            <w:r w:rsidRPr="00BD3498">
              <w:rPr>
                <w:rFonts w:ascii="Times New Roman" w:eastAsia="Times New Roman" w:hAnsi="Times New Roman" w:cs="Times New Roman"/>
                <w:sz w:val="26"/>
                <w:szCs w:val="26"/>
              </w:rPr>
              <w:t>- Nế</w:t>
            </w:r>
            <w:r w:rsidR="00316A78" w:rsidRPr="00BD3498">
              <w:rPr>
                <w:rFonts w:ascii="Times New Roman" w:eastAsia="Times New Roman" w:hAnsi="Times New Roman" w:cs="Times New Roman"/>
                <w:sz w:val="26"/>
                <w:szCs w:val="26"/>
              </w:rPr>
              <w:t xml:space="preserve">u đồng ý thì kí vào đơn xin RHS của </w:t>
            </w:r>
            <w:r w:rsidR="003773D2">
              <w:rPr>
                <w:rFonts w:ascii="Times New Roman" w:eastAsia="Times New Roman" w:hAnsi="Times New Roman" w:cs="Times New Roman"/>
                <w:sz w:val="26"/>
                <w:szCs w:val="26"/>
              </w:rPr>
              <w:t>s</w:t>
            </w:r>
            <w:r w:rsidR="00316A78" w:rsidRPr="00BD3498">
              <w:rPr>
                <w:rFonts w:ascii="Times New Roman" w:eastAsia="Times New Roman" w:hAnsi="Times New Roman" w:cs="Times New Roman"/>
                <w:sz w:val="26"/>
                <w:szCs w:val="26"/>
              </w:rPr>
              <w:t xml:space="preserve">inh viên </w:t>
            </w:r>
            <w:r w:rsidR="009F7481" w:rsidRPr="00BD3498">
              <w:rPr>
                <w:rFonts w:ascii="Times New Roman" w:eastAsia="Times New Roman" w:hAnsi="Times New Roman" w:cs="Times New Roman"/>
                <w:sz w:val="26"/>
                <w:szCs w:val="26"/>
              </w:rPr>
              <w:t>mục của phòng CT</w:t>
            </w:r>
            <w:r w:rsidR="00796178">
              <w:rPr>
                <w:rFonts w:ascii="Times New Roman" w:eastAsia="Times New Roman" w:hAnsi="Times New Roman" w:cs="Times New Roman"/>
                <w:sz w:val="26"/>
                <w:szCs w:val="26"/>
              </w:rPr>
              <w:t>SV chuyển sang B5</w:t>
            </w:r>
            <w:r w:rsidRPr="00BD3498">
              <w:rPr>
                <w:rFonts w:ascii="Times New Roman" w:eastAsia="Times New Roman" w:hAnsi="Times New Roman" w:cs="Times New Roman"/>
                <w:sz w:val="26"/>
                <w:szCs w:val="26"/>
              </w:rPr>
              <w:t>.</w:t>
            </w:r>
          </w:p>
          <w:p w:rsidR="00555A73" w:rsidRPr="00BD3498" w:rsidRDefault="00060064" w:rsidP="003813F6">
            <w:pPr>
              <w:spacing w:line="0" w:lineRule="atLeast"/>
              <w:ind w:left="100"/>
              <w:jc w:val="both"/>
              <w:rPr>
                <w:rFonts w:ascii="Times New Roman" w:eastAsia="Times New Roman" w:hAnsi="Times New Roman" w:cs="Times New Roman"/>
                <w:sz w:val="26"/>
                <w:szCs w:val="26"/>
              </w:rPr>
            </w:pPr>
            <w:r w:rsidRPr="00BD3498">
              <w:rPr>
                <w:rFonts w:ascii="Times New Roman" w:eastAsia="Times New Roman" w:hAnsi="Times New Roman" w:cs="Times New Roman"/>
                <w:sz w:val="26"/>
                <w:szCs w:val="26"/>
              </w:rPr>
              <w:t>- Nếu không đồng</w:t>
            </w:r>
            <w:r w:rsidR="00803E96" w:rsidRPr="00BD3498">
              <w:rPr>
                <w:rFonts w:ascii="Times New Roman" w:eastAsia="Times New Roman" w:hAnsi="Times New Roman" w:cs="Times New Roman"/>
                <w:sz w:val="26"/>
                <w:szCs w:val="26"/>
              </w:rPr>
              <w:t xml:space="preserve"> </w:t>
            </w:r>
            <w:r w:rsidR="007D228A">
              <w:rPr>
                <w:rFonts w:ascii="Times New Roman" w:eastAsia="Times New Roman" w:hAnsi="Times New Roman" w:cs="Times New Roman"/>
                <w:sz w:val="26"/>
                <w:szCs w:val="26"/>
              </w:rPr>
              <w:t xml:space="preserve">ý </w:t>
            </w:r>
            <w:r w:rsidR="00796178">
              <w:rPr>
                <w:rFonts w:ascii="Times New Roman" w:eastAsia="Times New Roman" w:hAnsi="Times New Roman" w:cs="Times New Roman"/>
                <w:sz w:val="26"/>
                <w:szCs w:val="26"/>
              </w:rPr>
              <w:t>chuyển lại B2</w:t>
            </w:r>
          </w:p>
        </w:tc>
        <w:tc>
          <w:tcPr>
            <w:tcW w:w="1619" w:type="dxa"/>
          </w:tcPr>
          <w:p w:rsidR="001F58E0" w:rsidRPr="00BD3498" w:rsidRDefault="00060064" w:rsidP="00BD3498">
            <w:pPr>
              <w:jc w:val="center"/>
              <w:rPr>
                <w:rFonts w:ascii="Times New Roman" w:hAnsi="Times New Roman" w:cs="Times New Roman"/>
                <w:sz w:val="26"/>
                <w:szCs w:val="26"/>
              </w:rPr>
            </w:pPr>
            <w:r w:rsidRPr="00BD3498">
              <w:rPr>
                <w:rFonts w:ascii="Times New Roman" w:hAnsi="Times New Roman" w:cs="Times New Roman"/>
                <w:sz w:val="26"/>
                <w:szCs w:val="26"/>
              </w:rPr>
              <w:t>Lãnh đạ</w:t>
            </w:r>
            <w:r w:rsidR="00F035A6" w:rsidRPr="00BD3498">
              <w:rPr>
                <w:rFonts w:ascii="Times New Roman" w:hAnsi="Times New Roman" w:cs="Times New Roman"/>
                <w:sz w:val="26"/>
                <w:szCs w:val="26"/>
              </w:rPr>
              <w:t>o phòng CT</w:t>
            </w:r>
            <w:r w:rsidRPr="00BD3498">
              <w:rPr>
                <w:rFonts w:ascii="Times New Roman" w:hAnsi="Times New Roman" w:cs="Times New Roman"/>
                <w:sz w:val="26"/>
                <w:szCs w:val="26"/>
              </w:rPr>
              <w:t>SV</w:t>
            </w:r>
          </w:p>
        </w:tc>
        <w:tc>
          <w:tcPr>
            <w:tcW w:w="1216" w:type="dxa"/>
          </w:tcPr>
          <w:p w:rsidR="001F58E0" w:rsidRPr="00BD3498" w:rsidRDefault="00D8061F" w:rsidP="00D8061F">
            <w:pPr>
              <w:jc w:val="center"/>
              <w:rPr>
                <w:rFonts w:ascii="Times New Roman" w:hAnsi="Times New Roman" w:cs="Times New Roman"/>
                <w:b/>
                <w:sz w:val="26"/>
                <w:szCs w:val="26"/>
              </w:rPr>
            </w:pPr>
            <w:r w:rsidRPr="00BD3498">
              <w:rPr>
                <w:rFonts w:ascii="Times New Roman" w:hAnsi="Times New Roman" w:cs="Times New Roman"/>
                <w:sz w:val="26"/>
                <w:szCs w:val="26"/>
              </w:rPr>
              <w:t>2 ngày</w:t>
            </w:r>
          </w:p>
        </w:tc>
        <w:tc>
          <w:tcPr>
            <w:tcW w:w="1985" w:type="dxa"/>
          </w:tcPr>
          <w:p w:rsidR="009F7481" w:rsidRPr="00BD3498" w:rsidRDefault="009F7481" w:rsidP="009F7481">
            <w:pPr>
              <w:jc w:val="both"/>
              <w:rPr>
                <w:rFonts w:ascii="Times New Roman" w:hAnsi="Times New Roman" w:cs="Times New Roman"/>
                <w:sz w:val="26"/>
                <w:szCs w:val="26"/>
              </w:rPr>
            </w:pPr>
            <w:r w:rsidRPr="00BD3498">
              <w:rPr>
                <w:rFonts w:ascii="Times New Roman" w:hAnsi="Times New Roman" w:cs="Times New Roman"/>
                <w:sz w:val="26"/>
                <w:szCs w:val="26"/>
              </w:rPr>
              <w:t>M01.02.01</w:t>
            </w:r>
          </w:p>
          <w:p w:rsidR="009F7481" w:rsidRPr="00BD3498" w:rsidRDefault="009F7481" w:rsidP="0093543F">
            <w:pPr>
              <w:jc w:val="both"/>
              <w:rPr>
                <w:rFonts w:ascii="Times New Roman" w:hAnsi="Times New Roman" w:cs="Times New Roman"/>
                <w:sz w:val="26"/>
                <w:szCs w:val="26"/>
              </w:rPr>
            </w:pPr>
          </w:p>
          <w:p w:rsidR="009F7481" w:rsidRPr="00BD3498" w:rsidRDefault="009F7481" w:rsidP="009F7481">
            <w:pPr>
              <w:rPr>
                <w:rFonts w:ascii="Times New Roman" w:hAnsi="Times New Roman" w:cs="Times New Roman"/>
                <w:sz w:val="26"/>
                <w:szCs w:val="26"/>
              </w:rPr>
            </w:pPr>
          </w:p>
          <w:p w:rsidR="009F7481" w:rsidRPr="00BD3498" w:rsidRDefault="009F7481" w:rsidP="009F7481">
            <w:pPr>
              <w:jc w:val="both"/>
              <w:rPr>
                <w:rFonts w:ascii="Times New Roman" w:hAnsi="Times New Roman" w:cs="Times New Roman"/>
                <w:sz w:val="26"/>
                <w:szCs w:val="26"/>
              </w:rPr>
            </w:pPr>
            <w:r w:rsidRPr="00BD3498">
              <w:rPr>
                <w:rFonts w:ascii="Times New Roman" w:hAnsi="Times New Roman" w:cs="Times New Roman"/>
                <w:sz w:val="26"/>
                <w:szCs w:val="26"/>
              </w:rPr>
              <w:t>M01.02.0</w:t>
            </w:r>
            <w:r w:rsidR="00C93F8F">
              <w:rPr>
                <w:rFonts w:ascii="Times New Roman" w:hAnsi="Times New Roman" w:cs="Times New Roman"/>
                <w:sz w:val="26"/>
                <w:szCs w:val="26"/>
              </w:rPr>
              <w:t>5</w:t>
            </w:r>
          </w:p>
          <w:p w:rsidR="001F58E0" w:rsidRPr="00BD3498" w:rsidRDefault="001F58E0" w:rsidP="009F7481">
            <w:pPr>
              <w:rPr>
                <w:rFonts w:ascii="Times New Roman" w:hAnsi="Times New Roman" w:cs="Times New Roman"/>
                <w:sz w:val="26"/>
                <w:szCs w:val="26"/>
              </w:rPr>
            </w:pPr>
          </w:p>
        </w:tc>
      </w:tr>
      <w:tr w:rsidR="00BD3498" w:rsidRPr="000029DD" w:rsidTr="00CB54FB">
        <w:tc>
          <w:tcPr>
            <w:tcW w:w="673" w:type="dxa"/>
          </w:tcPr>
          <w:p w:rsidR="00BD3498" w:rsidRPr="00BD3498" w:rsidRDefault="00796178" w:rsidP="0093543F">
            <w:pPr>
              <w:jc w:val="both"/>
              <w:rPr>
                <w:rFonts w:ascii="Times New Roman" w:hAnsi="Times New Roman" w:cs="Times New Roman"/>
                <w:sz w:val="26"/>
                <w:szCs w:val="26"/>
              </w:rPr>
            </w:pPr>
            <w:r>
              <w:rPr>
                <w:rFonts w:ascii="Times New Roman" w:hAnsi="Times New Roman" w:cs="Times New Roman"/>
                <w:sz w:val="26"/>
                <w:szCs w:val="26"/>
              </w:rPr>
              <w:t>B5</w:t>
            </w:r>
          </w:p>
          <w:p w:rsidR="00BD3498" w:rsidRPr="00BD3498" w:rsidRDefault="00BD3498" w:rsidP="0093543F">
            <w:pPr>
              <w:jc w:val="both"/>
              <w:rPr>
                <w:rFonts w:ascii="Times New Roman" w:hAnsi="Times New Roman" w:cs="Times New Roman"/>
                <w:sz w:val="26"/>
                <w:szCs w:val="26"/>
              </w:rPr>
            </w:pPr>
          </w:p>
          <w:p w:rsidR="00BD3498" w:rsidRPr="00BD3498" w:rsidRDefault="00BD3498" w:rsidP="0093543F">
            <w:pPr>
              <w:jc w:val="both"/>
              <w:rPr>
                <w:rFonts w:ascii="Times New Roman" w:hAnsi="Times New Roman" w:cs="Times New Roman"/>
                <w:sz w:val="26"/>
                <w:szCs w:val="26"/>
              </w:rPr>
            </w:pPr>
          </w:p>
          <w:p w:rsidR="00BD3498" w:rsidRPr="00BD3498" w:rsidRDefault="00BD3498" w:rsidP="0093543F">
            <w:pPr>
              <w:jc w:val="both"/>
              <w:rPr>
                <w:rFonts w:ascii="Times New Roman" w:hAnsi="Times New Roman" w:cs="Times New Roman"/>
                <w:sz w:val="26"/>
                <w:szCs w:val="26"/>
              </w:rPr>
            </w:pPr>
          </w:p>
        </w:tc>
        <w:tc>
          <w:tcPr>
            <w:tcW w:w="3971" w:type="dxa"/>
          </w:tcPr>
          <w:p w:rsidR="00BD3498" w:rsidRPr="00BD3498" w:rsidRDefault="00BD3498" w:rsidP="00BD3498">
            <w:pPr>
              <w:rPr>
                <w:rFonts w:ascii="Times New Roman" w:eastAsia="Times New Roman" w:hAnsi="Times New Roman" w:cs="Times New Roman"/>
                <w:sz w:val="26"/>
                <w:szCs w:val="26"/>
              </w:rPr>
            </w:pPr>
            <w:r w:rsidRPr="00BD3498">
              <w:rPr>
                <w:rFonts w:ascii="Times New Roman" w:eastAsia="Times New Roman" w:hAnsi="Times New Roman" w:cs="Times New Roman"/>
                <w:sz w:val="26"/>
                <w:szCs w:val="26"/>
              </w:rPr>
              <w:t>Kiểm tra kiểm tra phiếu trình và hồ sơ:</w:t>
            </w:r>
          </w:p>
          <w:p w:rsidR="00BD3498" w:rsidRPr="00BD3498" w:rsidRDefault="00BD3498" w:rsidP="00BD3498">
            <w:pPr>
              <w:rPr>
                <w:rFonts w:ascii="Times New Roman" w:eastAsia="Times New Roman" w:hAnsi="Times New Roman" w:cs="Times New Roman"/>
                <w:sz w:val="26"/>
                <w:szCs w:val="26"/>
              </w:rPr>
            </w:pPr>
            <w:r w:rsidRPr="00BD3498">
              <w:rPr>
                <w:rFonts w:ascii="Times New Roman" w:eastAsia="Times New Roman" w:hAnsi="Times New Roman" w:cs="Times New Roman"/>
                <w:sz w:val="26"/>
                <w:szCs w:val="26"/>
              </w:rPr>
              <w:t>- Nếu đồng ý: Kí duyệt vào đơn xin RHS mục xác nhận của</w:t>
            </w:r>
            <w:r w:rsidR="002C09A8">
              <w:rPr>
                <w:rFonts w:ascii="Times New Roman" w:eastAsia="Times New Roman" w:hAnsi="Times New Roman" w:cs="Times New Roman"/>
                <w:sz w:val="26"/>
                <w:szCs w:val="26"/>
              </w:rPr>
              <w:t xml:space="preserve"> lãnh đạo </w:t>
            </w:r>
          </w:p>
        </w:tc>
        <w:tc>
          <w:tcPr>
            <w:tcW w:w="1619" w:type="dxa"/>
          </w:tcPr>
          <w:p w:rsidR="00BD3498" w:rsidRPr="00BD3498" w:rsidRDefault="00631A86" w:rsidP="00BD3498">
            <w:pPr>
              <w:spacing w:line="0" w:lineRule="atLeast"/>
              <w:jc w:val="center"/>
              <w:rPr>
                <w:rFonts w:ascii="Times New Roman" w:eastAsia="Times New Roman" w:hAnsi="Times New Roman" w:cs="Times New Roman"/>
                <w:w w:val="98"/>
                <w:sz w:val="26"/>
                <w:szCs w:val="26"/>
              </w:rPr>
            </w:pPr>
            <w:r w:rsidRPr="00BD3498">
              <w:rPr>
                <w:rFonts w:ascii="Times New Roman" w:hAnsi="Times New Roman" w:cs="Times New Roman"/>
                <w:sz w:val="26"/>
                <w:szCs w:val="26"/>
              </w:rPr>
              <w:t xml:space="preserve">Lãnh đạo </w:t>
            </w:r>
            <w:r>
              <w:rPr>
                <w:rFonts w:ascii="Times New Roman" w:hAnsi="Times New Roman" w:cs="Times New Roman"/>
                <w:sz w:val="26"/>
                <w:szCs w:val="26"/>
              </w:rPr>
              <w:t>Trường</w:t>
            </w:r>
            <w:r w:rsidR="00BD3498" w:rsidRPr="00BD3498">
              <w:rPr>
                <w:rFonts w:ascii="Times New Roman" w:eastAsia="Times New Roman" w:hAnsi="Times New Roman" w:cs="Times New Roman"/>
                <w:w w:val="98"/>
                <w:sz w:val="26"/>
                <w:szCs w:val="26"/>
              </w:rPr>
              <w:t xml:space="preserve"> </w:t>
            </w:r>
          </w:p>
          <w:p w:rsidR="00BD3498" w:rsidRPr="00BD3498" w:rsidRDefault="00BD3498" w:rsidP="00BD3498">
            <w:pPr>
              <w:jc w:val="center"/>
              <w:rPr>
                <w:rFonts w:ascii="Times New Roman" w:hAnsi="Times New Roman" w:cs="Times New Roman"/>
                <w:sz w:val="26"/>
                <w:szCs w:val="26"/>
              </w:rPr>
            </w:pPr>
          </w:p>
        </w:tc>
        <w:tc>
          <w:tcPr>
            <w:tcW w:w="1216" w:type="dxa"/>
          </w:tcPr>
          <w:p w:rsidR="00BD3498" w:rsidRPr="00BD3498" w:rsidRDefault="00BD3498" w:rsidP="00D8061F">
            <w:pPr>
              <w:jc w:val="center"/>
              <w:rPr>
                <w:rFonts w:ascii="Times New Roman" w:hAnsi="Times New Roman" w:cs="Times New Roman"/>
                <w:sz w:val="26"/>
                <w:szCs w:val="26"/>
              </w:rPr>
            </w:pPr>
            <w:r w:rsidRPr="00BD3498">
              <w:rPr>
                <w:rFonts w:ascii="Times New Roman" w:hAnsi="Times New Roman" w:cs="Times New Roman"/>
                <w:sz w:val="26"/>
                <w:szCs w:val="26"/>
              </w:rPr>
              <w:t>2 ngày</w:t>
            </w:r>
          </w:p>
        </w:tc>
        <w:tc>
          <w:tcPr>
            <w:tcW w:w="1985" w:type="dxa"/>
          </w:tcPr>
          <w:p w:rsidR="00BD3498" w:rsidRPr="00BD3498" w:rsidRDefault="00BD3498" w:rsidP="00BD3498">
            <w:pPr>
              <w:jc w:val="both"/>
              <w:rPr>
                <w:rFonts w:ascii="Times New Roman" w:hAnsi="Times New Roman" w:cs="Times New Roman"/>
                <w:sz w:val="26"/>
                <w:szCs w:val="26"/>
              </w:rPr>
            </w:pPr>
            <w:r w:rsidRPr="00BD3498">
              <w:rPr>
                <w:rFonts w:ascii="Times New Roman" w:hAnsi="Times New Roman" w:cs="Times New Roman"/>
                <w:sz w:val="26"/>
                <w:szCs w:val="26"/>
              </w:rPr>
              <w:t>M01.02.01</w:t>
            </w:r>
          </w:p>
          <w:p w:rsidR="00BD3498" w:rsidRPr="00BD3498" w:rsidRDefault="00BD3498" w:rsidP="00BD3498">
            <w:pPr>
              <w:jc w:val="both"/>
              <w:rPr>
                <w:rFonts w:ascii="Times New Roman" w:hAnsi="Times New Roman" w:cs="Times New Roman"/>
                <w:sz w:val="26"/>
                <w:szCs w:val="26"/>
              </w:rPr>
            </w:pPr>
          </w:p>
          <w:p w:rsidR="00BD3498" w:rsidRPr="00BD3498" w:rsidRDefault="00BD3498" w:rsidP="00BD3498">
            <w:pPr>
              <w:rPr>
                <w:rFonts w:ascii="Times New Roman" w:hAnsi="Times New Roman" w:cs="Times New Roman"/>
                <w:sz w:val="26"/>
                <w:szCs w:val="26"/>
              </w:rPr>
            </w:pPr>
          </w:p>
          <w:p w:rsidR="00BD3498" w:rsidRPr="00BD3498" w:rsidRDefault="00BD3498" w:rsidP="00C93F8F">
            <w:pPr>
              <w:jc w:val="both"/>
              <w:rPr>
                <w:rFonts w:ascii="Times New Roman" w:hAnsi="Times New Roman" w:cs="Times New Roman"/>
                <w:sz w:val="26"/>
                <w:szCs w:val="26"/>
              </w:rPr>
            </w:pPr>
            <w:r w:rsidRPr="00BD3498">
              <w:rPr>
                <w:rFonts w:ascii="Times New Roman" w:hAnsi="Times New Roman" w:cs="Times New Roman"/>
                <w:sz w:val="26"/>
                <w:szCs w:val="26"/>
              </w:rPr>
              <w:t>M01.02.0</w:t>
            </w:r>
            <w:r w:rsidR="00C93F8F">
              <w:rPr>
                <w:rFonts w:ascii="Times New Roman" w:hAnsi="Times New Roman" w:cs="Times New Roman"/>
                <w:sz w:val="26"/>
                <w:szCs w:val="26"/>
              </w:rPr>
              <w:t>5</w:t>
            </w:r>
          </w:p>
        </w:tc>
      </w:tr>
    </w:tbl>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5213"/>
        <w:gridCol w:w="2600"/>
      </w:tblGrid>
      <w:tr w:rsidR="00316A78" w:rsidRPr="00485119" w:rsidTr="007D6D2B">
        <w:trPr>
          <w:cantSplit/>
          <w:trHeight w:val="1297"/>
          <w:tblHeader/>
          <w:jc w:val="center"/>
        </w:trPr>
        <w:tc>
          <w:tcPr>
            <w:tcW w:w="1932" w:type="dxa"/>
            <w:vAlign w:val="center"/>
          </w:tcPr>
          <w:p w:rsidR="00316A78" w:rsidRPr="006312B1" w:rsidRDefault="00316A78" w:rsidP="007D6D2B">
            <w:pPr>
              <w:tabs>
                <w:tab w:val="center" w:pos="4320"/>
                <w:tab w:val="right" w:pos="8640"/>
              </w:tabs>
              <w:spacing w:after="0" w:line="240" w:lineRule="auto"/>
              <w:rPr>
                <w:rFonts w:ascii="Times New Roman" w:eastAsia="Times New Roman" w:hAnsi="Times New Roman" w:cs="Times New Roman"/>
                <w:sz w:val="20"/>
                <w:szCs w:val="20"/>
                <w:lang w:val="pt-BR"/>
              </w:rPr>
            </w:pPr>
            <w:r w:rsidRPr="0046371E">
              <w:rPr>
                <w:rFonts w:ascii="Times New Roman" w:eastAsia="Times New Roman" w:hAnsi="Times New Roman" w:cs="Times New Roman"/>
                <w:noProof/>
                <w:sz w:val="20"/>
                <w:szCs w:val="20"/>
              </w:rPr>
              <w:lastRenderedPageBreak/>
              <w:drawing>
                <wp:inline distT="0" distB="0" distL="0" distR="0" wp14:anchorId="03E381AC" wp14:editId="49F2590F">
                  <wp:extent cx="933450" cy="762000"/>
                  <wp:effectExtent l="0" t="0" r="0" b="0"/>
                  <wp:docPr id="3" name="Picture 3" descr="DHH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HL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3450" cy="762000"/>
                          </a:xfrm>
                          <a:prstGeom prst="rect">
                            <a:avLst/>
                          </a:prstGeom>
                          <a:noFill/>
                          <a:ln>
                            <a:noFill/>
                          </a:ln>
                        </pic:spPr>
                      </pic:pic>
                    </a:graphicData>
                  </a:graphic>
                </wp:inline>
              </w:drawing>
            </w:r>
          </w:p>
        </w:tc>
        <w:tc>
          <w:tcPr>
            <w:tcW w:w="5213" w:type="dxa"/>
            <w:vAlign w:val="center"/>
          </w:tcPr>
          <w:p w:rsidR="00316A78" w:rsidRPr="0046371E" w:rsidRDefault="00316A78" w:rsidP="007D6D2B">
            <w:pPr>
              <w:tabs>
                <w:tab w:val="center" w:pos="4320"/>
                <w:tab w:val="right" w:pos="8640"/>
              </w:tabs>
              <w:spacing w:before="60" w:after="60" w:line="240" w:lineRule="auto"/>
              <w:rPr>
                <w:rFonts w:ascii="Times New Roman" w:eastAsia="Times New Roman" w:hAnsi="Times New Roman" w:cs="Times New Roman"/>
                <w:b/>
                <w:sz w:val="20"/>
                <w:szCs w:val="20"/>
                <w:lang w:val="pt-BR"/>
              </w:rPr>
            </w:pPr>
            <w:r w:rsidRPr="006312B1">
              <w:rPr>
                <w:rFonts w:ascii="Times New Roman" w:eastAsia="Times New Roman" w:hAnsi="Times New Roman" w:cs="Times New Roman"/>
                <w:b/>
                <w:sz w:val="20"/>
                <w:szCs w:val="20"/>
                <w:lang w:val="pt-BR"/>
              </w:rPr>
              <w:t>Thủ tục quy trình:</w:t>
            </w:r>
          </w:p>
          <w:p w:rsidR="00316A78" w:rsidRPr="006312B1" w:rsidRDefault="00316A78" w:rsidP="007D6D2B">
            <w:pPr>
              <w:tabs>
                <w:tab w:val="center" w:pos="4320"/>
                <w:tab w:val="right" w:pos="8640"/>
              </w:tabs>
              <w:spacing w:before="60" w:after="60" w:line="240" w:lineRule="auto"/>
              <w:rPr>
                <w:rFonts w:ascii="Times New Roman" w:eastAsia="Times New Roman" w:hAnsi="Times New Roman" w:cs="Times New Roman"/>
                <w:b/>
                <w:sz w:val="4"/>
                <w:szCs w:val="20"/>
                <w:lang w:val="pt-BR"/>
              </w:rPr>
            </w:pPr>
          </w:p>
          <w:p w:rsidR="00316A78" w:rsidRPr="0046371E" w:rsidRDefault="00316A78" w:rsidP="007D6D2B">
            <w:pPr>
              <w:tabs>
                <w:tab w:val="center" w:pos="4320"/>
                <w:tab w:val="right" w:pos="8640"/>
              </w:tabs>
              <w:spacing w:before="60" w:after="60" w:line="240" w:lineRule="auto"/>
              <w:jc w:val="center"/>
              <w:rPr>
                <w:rFonts w:ascii="Times New Roman" w:eastAsia="Times New Roman" w:hAnsi="Times New Roman" w:cs="Times New Roman"/>
                <w:b/>
                <w:color w:val="FF0000"/>
                <w:sz w:val="20"/>
                <w:szCs w:val="20"/>
                <w:lang w:val="pt-BR"/>
              </w:rPr>
            </w:pPr>
            <w:r w:rsidRPr="006312B1">
              <w:rPr>
                <w:rFonts w:ascii="Times New Roman" w:eastAsia="Times New Roman" w:hAnsi="Times New Roman" w:cs="Times New Roman"/>
                <w:b/>
                <w:color w:val="FF0000"/>
                <w:sz w:val="20"/>
                <w:szCs w:val="20"/>
                <w:lang w:val="pt-BR"/>
              </w:rPr>
              <w:t xml:space="preserve">QUY TRÌNH </w:t>
            </w:r>
            <w:r w:rsidRPr="0046371E">
              <w:rPr>
                <w:rFonts w:ascii="Times New Roman" w:eastAsia="Times New Roman" w:hAnsi="Times New Roman" w:cs="Times New Roman"/>
                <w:b/>
                <w:color w:val="FF0000"/>
                <w:sz w:val="20"/>
                <w:szCs w:val="20"/>
                <w:lang w:val="pt-BR"/>
              </w:rPr>
              <w:t xml:space="preserve">SINH VIÊN XIN THÔI HỌC </w:t>
            </w:r>
          </w:p>
          <w:p w:rsidR="00316A78" w:rsidRPr="006312B1" w:rsidRDefault="00316A78" w:rsidP="007D6D2B">
            <w:pPr>
              <w:tabs>
                <w:tab w:val="center" w:pos="4320"/>
                <w:tab w:val="right" w:pos="8640"/>
              </w:tabs>
              <w:spacing w:before="60" w:after="60" w:line="240" w:lineRule="auto"/>
              <w:jc w:val="center"/>
              <w:rPr>
                <w:rFonts w:ascii="Times New Roman" w:eastAsia="Times New Roman" w:hAnsi="Times New Roman" w:cs="Times New Roman"/>
                <w:b/>
                <w:color w:val="FF0000"/>
                <w:sz w:val="20"/>
                <w:szCs w:val="20"/>
                <w:lang w:val="pt-BR"/>
              </w:rPr>
            </w:pPr>
            <w:r w:rsidRPr="0046371E">
              <w:rPr>
                <w:rFonts w:ascii="Times New Roman" w:eastAsia="Times New Roman" w:hAnsi="Times New Roman" w:cs="Times New Roman"/>
                <w:b/>
                <w:color w:val="FF0000"/>
                <w:sz w:val="20"/>
                <w:szCs w:val="20"/>
                <w:lang w:val="pt-BR"/>
              </w:rPr>
              <w:t>VÀ RÚT HỒ SƠ</w:t>
            </w:r>
            <w:r w:rsidRPr="006312B1">
              <w:rPr>
                <w:rFonts w:ascii="Times New Roman" w:eastAsia="Times New Roman" w:hAnsi="Times New Roman" w:cs="Times New Roman"/>
                <w:b/>
                <w:color w:val="FF0000"/>
                <w:sz w:val="20"/>
                <w:szCs w:val="20"/>
                <w:lang w:val="pt-BR"/>
              </w:rPr>
              <w:t xml:space="preserve"> </w:t>
            </w:r>
          </w:p>
          <w:p w:rsidR="00316A78" w:rsidRPr="006312B1" w:rsidRDefault="00316A78" w:rsidP="007D6D2B">
            <w:pPr>
              <w:tabs>
                <w:tab w:val="center" w:pos="4320"/>
                <w:tab w:val="right" w:pos="8640"/>
              </w:tabs>
              <w:spacing w:before="60" w:after="60" w:line="240" w:lineRule="auto"/>
              <w:jc w:val="center"/>
              <w:rPr>
                <w:rFonts w:ascii="Times New Roman" w:eastAsia="Times New Roman" w:hAnsi="Times New Roman" w:cs="Times New Roman"/>
                <w:b/>
                <w:sz w:val="20"/>
                <w:szCs w:val="20"/>
                <w:lang w:val="pt-BR"/>
              </w:rPr>
            </w:pPr>
          </w:p>
        </w:tc>
        <w:tc>
          <w:tcPr>
            <w:tcW w:w="2600" w:type="dxa"/>
            <w:vAlign w:val="center"/>
          </w:tcPr>
          <w:p w:rsidR="00316A78" w:rsidRPr="006312B1" w:rsidRDefault="00316A78" w:rsidP="007D6D2B">
            <w:pPr>
              <w:tabs>
                <w:tab w:val="center" w:pos="4320"/>
                <w:tab w:val="right" w:pos="8640"/>
              </w:tabs>
              <w:spacing w:before="60"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Mã hiệu: QT0</w:t>
            </w:r>
            <w:r w:rsidRPr="0046371E">
              <w:rPr>
                <w:rFonts w:ascii="Times New Roman" w:eastAsia="Times New Roman" w:hAnsi="Times New Roman" w:cs="Times New Roman"/>
                <w:sz w:val="20"/>
                <w:szCs w:val="20"/>
                <w:lang w:val="nl-NL"/>
              </w:rPr>
              <w:t>1. 0</w:t>
            </w:r>
            <w:r w:rsidR="00165D7B">
              <w:rPr>
                <w:rFonts w:ascii="Times New Roman" w:eastAsia="Times New Roman" w:hAnsi="Times New Roman" w:cs="Times New Roman"/>
                <w:sz w:val="20"/>
                <w:szCs w:val="20"/>
                <w:lang w:val="nl-NL"/>
              </w:rPr>
              <w:t>1</w:t>
            </w:r>
          </w:p>
          <w:p w:rsidR="00316A78" w:rsidRPr="006312B1" w:rsidRDefault="00316A78" w:rsidP="007D6D2B">
            <w:pPr>
              <w:tabs>
                <w:tab w:val="center" w:pos="4320"/>
                <w:tab w:val="right" w:pos="8640"/>
              </w:tabs>
              <w:spacing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Ban hành lần thứ: 01</w:t>
            </w:r>
          </w:p>
          <w:p w:rsidR="00316A78" w:rsidRPr="006312B1" w:rsidRDefault="00316A78" w:rsidP="007D6D2B">
            <w:pPr>
              <w:tabs>
                <w:tab w:val="center" w:pos="4320"/>
                <w:tab w:val="right" w:pos="8640"/>
              </w:tabs>
              <w:spacing w:after="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 xml:space="preserve">Hiệu lực từ ngày: </w:t>
            </w:r>
            <w:r w:rsidRPr="0046371E">
              <w:rPr>
                <w:rFonts w:ascii="Times New Roman" w:eastAsia="Times New Roman" w:hAnsi="Times New Roman" w:cs="Times New Roman"/>
                <w:sz w:val="20"/>
                <w:szCs w:val="20"/>
                <w:lang w:val="nl-NL"/>
              </w:rPr>
              <w:t>.../.../202</w:t>
            </w:r>
            <w:r w:rsidR="00165D7B">
              <w:rPr>
                <w:rFonts w:ascii="Times New Roman" w:eastAsia="Times New Roman" w:hAnsi="Times New Roman" w:cs="Times New Roman"/>
                <w:sz w:val="20"/>
                <w:szCs w:val="20"/>
                <w:lang w:val="nl-NL"/>
              </w:rPr>
              <w:t>3</w:t>
            </w:r>
          </w:p>
          <w:p w:rsidR="00316A78" w:rsidRPr="006312B1" w:rsidRDefault="00316A78" w:rsidP="007D6D2B">
            <w:pPr>
              <w:tabs>
                <w:tab w:val="center" w:pos="4320"/>
                <w:tab w:val="right" w:pos="8640"/>
              </w:tabs>
              <w:spacing w:after="60" w:line="240" w:lineRule="auto"/>
              <w:rPr>
                <w:rFonts w:ascii="Times New Roman" w:eastAsia="Times New Roman" w:hAnsi="Times New Roman" w:cs="Times New Roman"/>
                <w:sz w:val="20"/>
                <w:szCs w:val="20"/>
                <w:lang w:val="nl-NL"/>
              </w:rPr>
            </w:pPr>
            <w:r w:rsidRPr="006312B1">
              <w:rPr>
                <w:rFonts w:ascii="Times New Roman" w:eastAsia="Times New Roman" w:hAnsi="Times New Roman" w:cs="Times New Roman"/>
                <w:sz w:val="20"/>
                <w:szCs w:val="20"/>
                <w:lang w:val="nl-NL"/>
              </w:rPr>
              <w:t xml:space="preserve">Trang/tổng số trang: </w:t>
            </w:r>
            <w:r w:rsidR="00832050">
              <w:rPr>
                <w:rFonts w:ascii="Times New Roman" w:eastAsia="Times New Roman" w:hAnsi="Times New Roman" w:cs="Times New Roman"/>
                <w:sz w:val="20"/>
                <w:szCs w:val="20"/>
                <w:lang w:val="nl-NL"/>
              </w:rPr>
              <w:t>4/4</w:t>
            </w:r>
          </w:p>
        </w:tc>
      </w:tr>
    </w:tbl>
    <w:p w:rsidR="000029DD" w:rsidRPr="00377016" w:rsidRDefault="000029DD" w:rsidP="0093543F">
      <w:pPr>
        <w:ind w:left="142"/>
        <w:jc w:val="both"/>
        <w:rPr>
          <w:rFonts w:ascii="Times New Roman" w:hAnsi="Times New Roman" w:cs="Times New Roman"/>
          <w:b/>
          <w:lang w:val="nl-NL"/>
        </w:rPr>
      </w:pPr>
    </w:p>
    <w:tbl>
      <w:tblPr>
        <w:tblStyle w:val="TableGrid"/>
        <w:tblW w:w="9464" w:type="dxa"/>
        <w:tblInd w:w="142" w:type="dxa"/>
        <w:tblLayout w:type="fixed"/>
        <w:tblLook w:val="04A0" w:firstRow="1" w:lastRow="0" w:firstColumn="1" w:lastColumn="0" w:noHBand="0" w:noVBand="1"/>
      </w:tblPr>
      <w:tblGrid>
        <w:gridCol w:w="674"/>
        <w:gridCol w:w="3970"/>
        <w:gridCol w:w="1619"/>
        <w:gridCol w:w="1216"/>
        <w:gridCol w:w="1985"/>
      </w:tblGrid>
      <w:tr w:rsidR="002C09A8" w:rsidRPr="000029DD" w:rsidTr="002C09A8">
        <w:tc>
          <w:tcPr>
            <w:tcW w:w="674" w:type="dxa"/>
          </w:tcPr>
          <w:p w:rsidR="002C09A8" w:rsidRPr="00377016" w:rsidRDefault="002C09A8" w:rsidP="00FE0F5E">
            <w:pPr>
              <w:jc w:val="both"/>
              <w:rPr>
                <w:rFonts w:ascii="Times New Roman" w:hAnsi="Times New Roman" w:cs="Times New Roman"/>
                <w:sz w:val="26"/>
                <w:szCs w:val="26"/>
                <w:lang w:val="nl-NL"/>
              </w:rPr>
            </w:pPr>
          </w:p>
        </w:tc>
        <w:tc>
          <w:tcPr>
            <w:tcW w:w="3970" w:type="dxa"/>
          </w:tcPr>
          <w:p w:rsidR="002C09A8" w:rsidRDefault="002C09A8" w:rsidP="00FE0F5E">
            <w:pPr>
              <w:rPr>
                <w:rFonts w:ascii="Times New Roman" w:eastAsia="Times New Roman" w:hAnsi="Times New Roman"/>
                <w:sz w:val="26"/>
              </w:rPr>
            </w:pPr>
            <w:r>
              <w:rPr>
                <w:rFonts w:ascii="Times New Roman" w:eastAsia="Times New Roman" w:hAnsi="Times New Roman"/>
                <w:sz w:val="26"/>
              </w:rPr>
              <w:t>trường, chuyển B6</w:t>
            </w:r>
          </w:p>
        </w:tc>
        <w:tc>
          <w:tcPr>
            <w:tcW w:w="1619" w:type="dxa"/>
          </w:tcPr>
          <w:p w:rsidR="002C09A8" w:rsidRDefault="002C09A8" w:rsidP="00FE0F5E">
            <w:pPr>
              <w:spacing w:line="0" w:lineRule="atLeast"/>
              <w:jc w:val="center"/>
              <w:rPr>
                <w:rFonts w:ascii="Times New Roman" w:eastAsia="Times New Roman" w:hAnsi="Times New Roman" w:cs="Arial"/>
                <w:w w:val="98"/>
                <w:sz w:val="26"/>
                <w:szCs w:val="20"/>
              </w:rPr>
            </w:pPr>
          </w:p>
        </w:tc>
        <w:tc>
          <w:tcPr>
            <w:tcW w:w="1216" w:type="dxa"/>
          </w:tcPr>
          <w:p w:rsidR="002C09A8" w:rsidRPr="00D8061F" w:rsidRDefault="002C09A8" w:rsidP="00FE0F5E">
            <w:pPr>
              <w:jc w:val="center"/>
              <w:rPr>
                <w:rFonts w:ascii="Times New Roman" w:hAnsi="Times New Roman" w:cs="Times New Roman"/>
              </w:rPr>
            </w:pPr>
          </w:p>
        </w:tc>
        <w:tc>
          <w:tcPr>
            <w:tcW w:w="1985" w:type="dxa"/>
          </w:tcPr>
          <w:p w:rsidR="002C09A8" w:rsidRDefault="002C09A8" w:rsidP="00FE0F5E">
            <w:pPr>
              <w:jc w:val="both"/>
              <w:rPr>
                <w:rFonts w:ascii="Times New Roman" w:eastAsia="Calibri" w:hAnsi="Times New Roman" w:cs="Times New Roman"/>
                <w:sz w:val="28"/>
                <w:szCs w:val="28"/>
                <w:lang w:val="it-IT"/>
              </w:rPr>
            </w:pPr>
          </w:p>
        </w:tc>
      </w:tr>
      <w:tr w:rsidR="002C09A8" w:rsidRPr="000029DD" w:rsidTr="002C09A8">
        <w:tc>
          <w:tcPr>
            <w:tcW w:w="674" w:type="dxa"/>
          </w:tcPr>
          <w:p w:rsidR="002C09A8" w:rsidRPr="00BD3498" w:rsidRDefault="002C09A8" w:rsidP="00FE0F5E">
            <w:pPr>
              <w:jc w:val="both"/>
              <w:rPr>
                <w:rFonts w:ascii="Times New Roman" w:hAnsi="Times New Roman" w:cs="Times New Roman"/>
                <w:sz w:val="26"/>
                <w:szCs w:val="26"/>
              </w:rPr>
            </w:pPr>
            <w:r>
              <w:rPr>
                <w:rFonts w:ascii="Times New Roman" w:hAnsi="Times New Roman" w:cs="Times New Roman"/>
                <w:sz w:val="26"/>
                <w:szCs w:val="26"/>
              </w:rPr>
              <w:t>B6</w:t>
            </w:r>
          </w:p>
        </w:tc>
        <w:tc>
          <w:tcPr>
            <w:tcW w:w="3970" w:type="dxa"/>
          </w:tcPr>
          <w:p w:rsidR="002C09A8" w:rsidRDefault="002C09A8" w:rsidP="00FE0F5E">
            <w:pPr>
              <w:rPr>
                <w:rFonts w:ascii="Times New Roman" w:eastAsia="Times New Roman" w:hAnsi="Times New Roman" w:cs="Times New Roman"/>
                <w:sz w:val="26"/>
                <w:szCs w:val="26"/>
              </w:rPr>
            </w:pPr>
            <w:r>
              <w:rPr>
                <w:rFonts w:ascii="Times New Roman" w:eastAsia="Times New Roman" w:hAnsi="Times New Roman"/>
                <w:sz w:val="26"/>
              </w:rPr>
              <w:t>Trả Hồ sơ cho sinh viên</w:t>
            </w:r>
          </w:p>
          <w:p w:rsidR="002C09A8" w:rsidRPr="00BD3498" w:rsidRDefault="002C09A8" w:rsidP="00FE0F5E">
            <w:pPr>
              <w:rPr>
                <w:rFonts w:ascii="Times New Roman" w:eastAsia="Times New Roman" w:hAnsi="Times New Roman" w:cs="Times New Roman"/>
                <w:sz w:val="26"/>
                <w:szCs w:val="26"/>
              </w:rPr>
            </w:pPr>
            <w:r>
              <w:rPr>
                <w:rFonts w:ascii="Times New Roman" w:eastAsia="Times New Roman" w:hAnsi="Times New Roman"/>
                <w:sz w:val="26"/>
              </w:rPr>
              <w:t>Thống kê, cho sinh viên kí vào sổ theo dõi</w:t>
            </w:r>
            <w:r>
              <w:rPr>
                <w:rFonts w:ascii="Times New Roman" w:eastAsia="Times New Roman" w:hAnsi="Times New Roman" w:cs="Times New Roman"/>
                <w:sz w:val="26"/>
                <w:szCs w:val="26"/>
              </w:rPr>
              <w:t>.</w:t>
            </w:r>
          </w:p>
        </w:tc>
        <w:tc>
          <w:tcPr>
            <w:tcW w:w="1619" w:type="dxa"/>
          </w:tcPr>
          <w:p w:rsidR="002C09A8" w:rsidRPr="00BD3498" w:rsidRDefault="002C09A8" w:rsidP="00FE0F5E">
            <w:pPr>
              <w:spacing w:line="0" w:lineRule="atLeast"/>
              <w:jc w:val="center"/>
              <w:rPr>
                <w:rFonts w:ascii="Times New Roman" w:eastAsia="Times New Roman" w:hAnsi="Times New Roman" w:cs="Times New Roman"/>
                <w:w w:val="98"/>
                <w:sz w:val="26"/>
                <w:szCs w:val="26"/>
              </w:rPr>
            </w:pPr>
            <w:r>
              <w:rPr>
                <w:rFonts w:ascii="Times New Roman" w:hAnsi="Times New Roman" w:cs="Times New Roman"/>
                <w:sz w:val="26"/>
                <w:szCs w:val="26"/>
              </w:rPr>
              <w:t>Nhân</w:t>
            </w:r>
            <w:r w:rsidRPr="00BD3498">
              <w:rPr>
                <w:rFonts w:ascii="Times New Roman" w:hAnsi="Times New Roman" w:cs="Times New Roman"/>
                <w:sz w:val="26"/>
                <w:szCs w:val="26"/>
              </w:rPr>
              <w:t xml:space="preserve"> viên </w:t>
            </w:r>
          </w:p>
        </w:tc>
        <w:tc>
          <w:tcPr>
            <w:tcW w:w="1216" w:type="dxa"/>
          </w:tcPr>
          <w:p w:rsidR="002C09A8" w:rsidRPr="00BD3498" w:rsidRDefault="002C09A8" w:rsidP="00FE0F5E">
            <w:pPr>
              <w:jc w:val="center"/>
              <w:rPr>
                <w:rFonts w:ascii="Times New Roman" w:hAnsi="Times New Roman" w:cs="Times New Roman"/>
                <w:sz w:val="26"/>
                <w:szCs w:val="26"/>
              </w:rPr>
            </w:pPr>
            <w:r w:rsidRPr="00D8061F">
              <w:rPr>
                <w:rFonts w:ascii="Times New Roman" w:hAnsi="Times New Roman" w:cs="Times New Roman"/>
              </w:rPr>
              <w:t>Giời HC</w:t>
            </w:r>
          </w:p>
        </w:tc>
        <w:tc>
          <w:tcPr>
            <w:tcW w:w="1985" w:type="dxa"/>
          </w:tcPr>
          <w:p w:rsidR="002C09A8" w:rsidRDefault="002C09A8" w:rsidP="00C93F8F">
            <w:pPr>
              <w:jc w:val="both"/>
              <w:rPr>
                <w:rFonts w:ascii="Times New Roman" w:hAnsi="Times New Roman" w:cs="Times New Roman"/>
                <w:b/>
              </w:rPr>
            </w:pPr>
            <w:r>
              <w:rPr>
                <w:rFonts w:ascii="Times New Roman" w:eastAsia="Calibri" w:hAnsi="Times New Roman" w:cs="Times New Roman"/>
                <w:sz w:val="28"/>
                <w:szCs w:val="28"/>
                <w:lang w:val="it-IT"/>
              </w:rPr>
              <w:t>M01.02.0</w:t>
            </w:r>
            <w:r w:rsidR="00C93F8F">
              <w:rPr>
                <w:rFonts w:ascii="Times New Roman" w:eastAsia="Calibri" w:hAnsi="Times New Roman" w:cs="Times New Roman"/>
                <w:sz w:val="28"/>
                <w:szCs w:val="28"/>
                <w:lang w:val="it-IT"/>
              </w:rPr>
              <w:t>6</w:t>
            </w:r>
          </w:p>
        </w:tc>
      </w:tr>
      <w:tr w:rsidR="002C09A8" w:rsidRPr="000029DD" w:rsidTr="002C09A8">
        <w:tc>
          <w:tcPr>
            <w:tcW w:w="674" w:type="dxa"/>
          </w:tcPr>
          <w:p w:rsidR="002C09A8" w:rsidRDefault="002C09A8" w:rsidP="00FE0F5E">
            <w:pPr>
              <w:jc w:val="both"/>
              <w:rPr>
                <w:rFonts w:ascii="Times New Roman" w:hAnsi="Times New Roman" w:cs="Times New Roman"/>
                <w:sz w:val="26"/>
                <w:szCs w:val="26"/>
              </w:rPr>
            </w:pPr>
            <w:r>
              <w:rPr>
                <w:rFonts w:ascii="Times New Roman" w:hAnsi="Times New Roman" w:cs="Times New Roman"/>
                <w:sz w:val="26"/>
                <w:szCs w:val="26"/>
              </w:rPr>
              <w:t>4.8</w:t>
            </w:r>
          </w:p>
        </w:tc>
        <w:tc>
          <w:tcPr>
            <w:tcW w:w="3970" w:type="dxa"/>
          </w:tcPr>
          <w:p w:rsidR="002C09A8" w:rsidRDefault="002C09A8" w:rsidP="00FE0F5E">
            <w:pPr>
              <w:rPr>
                <w:rFonts w:ascii="Times New Roman" w:eastAsia="Times New Roman" w:hAnsi="Times New Roman"/>
                <w:sz w:val="26"/>
              </w:rPr>
            </w:pPr>
            <w:r w:rsidRPr="00F035A6">
              <w:rPr>
                <w:rFonts w:ascii="Times New Roman" w:eastAsia="Times New Roman" w:hAnsi="Times New Roman"/>
                <w:b/>
                <w:sz w:val="26"/>
              </w:rPr>
              <w:t>Cơ sở pháp lí</w:t>
            </w:r>
          </w:p>
        </w:tc>
        <w:tc>
          <w:tcPr>
            <w:tcW w:w="1619" w:type="dxa"/>
          </w:tcPr>
          <w:p w:rsidR="002C09A8" w:rsidRDefault="002C09A8" w:rsidP="00FE0F5E">
            <w:pPr>
              <w:spacing w:line="0" w:lineRule="atLeast"/>
              <w:jc w:val="center"/>
              <w:rPr>
                <w:rFonts w:ascii="Times New Roman" w:eastAsia="Times New Roman" w:hAnsi="Times New Roman" w:cs="Arial"/>
                <w:w w:val="98"/>
                <w:sz w:val="26"/>
                <w:szCs w:val="20"/>
              </w:rPr>
            </w:pPr>
          </w:p>
        </w:tc>
        <w:tc>
          <w:tcPr>
            <w:tcW w:w="1216" w:type="dxa"/>
          </w:tcPr>
          <w:p w:rsidR="002C09A8" w:rsidRPr="00D8061F" w:rsidRDefault="002C09A8" w:rsidP="00FE0F5E">
            <w:pPr>
              <w:jc w:val="center"/>
              <w:rPr>
                <w:rFonts w:ascii="Times New Roman" w:hAnsi="Times New Roman" w:cs="Times New Roman"/>
              </w:rPr>
            </w:pPr>
          </w:p>
        </w:tc>
        <w:tc>
          <w:tcPr>
            <w:tcW w:w="1985" w:type="dxa"/>
          </w:tcPr>
          <w:p w:rsidR="002C09A8" w:rsidRDefault="002C09A8" w:rsidP="00FE0F5E">
            <w:pPr>
              <w:jc w:val="both"/>
              <w:rPr>
                <w:rFonts w:ascii="Times New Roman" w:eastAsia="Calibri" w:hAnsi="Times New Roman" w:cs="Times New Roman"/>
                <w:sz w:val="28"/>
                <w:szCs w:val="28"/>
                <w:lang w:val="it-IT"/>
              </w:rPr>
            </w:pPr>
          </w:p>
        </w:tc>
      </w:tr>
      <w:tr w:rsidR="00E96328" w:rsidTr="002C09A8">
        <w:tc>
          <w:tcPr>
            <w:tcW w:w="674" w:type="dxa"/>
          </w:tcPr>
          <w:p w:rsidR="00E96328" w:rsidRDefault="00E96328" w:rsidP="0093543F">
            <w:pPr>
              <w:jc w:val="both"/>
              <w:rPr>
                <w:rFonts w:ascii="Times New Roman" w:hAnsi="Times New Roman" w:cs="Times New Roman"/>
                <w:b/>
              </w:rPr>
            </w:pPr>
          </w:p>
          <w:p w:rsidR="00E96328" w:rsidRDefault="00E96328" w:rsidP="0093543F">
            <w:pPr>
              <w:jc w:val="both"/>
              <w:rPr>
                <w:rFonts w:ascii="Times New Roman" w:hAnsi="Times New Roman" w:cs="Times New Roman"/>
                <w:b/>
              </w:rPr>
            </w:pPr>
          </w:p>
          <w:p w:rsidR="00E96328" w:rsidRDefault="00E96328" w:rsidP="0093543F">
            <w:pPr>
              <w:jc w:val="both"/>
              <w:rPr>
                <w:rFonts w:ascii="Times New Roman" w:hAnsi="Times New Roman" w:cs="Times New Roman"/>
                <w:b/>
              </w:rPr>
            </w:pPr>
          </w:p>
        </w:tc>
        <w:tc>
          <w:tcPr>
            <w:tcW w:w="8790" w:type="dxa"/>
            <w:gridSpan w:val="4"/>
          </w:tcPr>
          <w:p w:rsidR="002C09A8" w:rsidRDefault="002C09A8" w:rsidP="003813F6">
            <w:pPr>
              <w:spacing w:line="0" w:lineRule="atLeast"/>
              <w:jc w:val="both"/>
              <w:rPr>
                <w:rFonts w:ascii="Times New Roman" w:eastAsia="Times New Roman" w:hAnsi="Times New Roman" w:cs="Arial"/>
                <w:sz w:val="26"/>
                <w:szCs w:val="20"/>
              </w:rPr>
            </w:pPr>
            <w:r>
              <w:rPr>
                <w:rFonts w:ascii="Times New Roman" w:eastAsia="Times New Roman" w:hAnsi="Times New Roman" w:cs="Arial"/>
                <w:sz w:val="26"/>
                <w:szCs w:val="20"/>
              </w:rPr>
              <w:t>-</w:t>
            </w:r>
            <w:r w:rsidRPr="00E96328">
              <w:rPr>
                <w:rFonts w:ascii="Times New Roman" w:eastAsia="Times New Roman" w:hAnsi="Times New Roman" w:cs="Arial"/>
                <w:sz w:val="26"/>
                <w:szCs w:val="20"/>
              </w:rPr>
              <w:t xml:space="preserve"> Thông tư số 10/2016/TT-BGDĐT ngày 05/6/2016 của Bộ trưởng Bộ Giáo dục và Đào tạ</w:t>
            </w:r>
            <w:r>
              <w:rPr>
                <w:rFonts w:ascii="Times New Roman" w:eastAsia="Times New Roman" w:hAnsi="Times New Roman" w:cs="Arial"/>
                <w:sz w:val="26"/>
                <w:szCs w:val="20"/>
              </w:rPr>
              <w:t>o về Quy chế công tác sinh viên đối với chương trình đào tạo đại học hệ</w:t>
            </w:r>
          </w:p>
          <w:p w:rsidR="0003548A" w:rsidRDefault="0003548A" w:rsidP="003813F6">
            <w:pPr>
              <w:spacing w:line="0" w:lineRule="atLeast"/>
              <w:jc w:val="both"/>
              <w:rPr>
                <w:rFonts w:ascii="Times New Roman" w:eastAsia="Times New Roman" w:hAnsi="Times New Roman" w:cs="Arial"/>
                <w:sz w:val="26"/>
                <w:szCs w:val="20"/>
              </w:rPr>
            </w:pPr>
            <w:r>
              <w:rPr>
                <w:rFonts w:ascii="Times New Roman" w:eastAsia="Times New Roman" w:hAnsi="Times New Roman" w:cs="Arial"/>
                <w:sz w:val="26"/>
                <w:szCs w:val="20"/>
              </w:rPr>
              <w:t>chính quy h</w:t>
            </w:r>
            <w:r w:rsidRPr="00E96328">
              <w:rPr>
                <w:rFonts w:ascii="Times New Roman" w:eastAsia="Times New Roman" w:hAnsi="Times New Roman" w:cs="Arial"/>
                <w:sz w:val="26"/>
                <w:szCs w:val="20"/>
              </w:rPr>
              <w:t>ướng dẫn thực hiện</w:t>
            </w:r>
            <w:r>
              <w:rPr>
                <w:rFonts w:ascii="Times New Roman" w:eastAsia="Times New Roman" w:hAnsi="Times New Roman" w:cs="Arial"/>
                <w:sz w:val="26"/>
                <w:szCs w:val="20"/>
              </w:rPr>
              <w:t xml:space="preserve"> quyền và</w:t>
            </w:r>
            <w:r w:rsidRPr="00E96328">
              <w:rPr>
                <w:rFonts w:ascii="Times New Roman" w:eastAsia="Times New Roman" w:hAnsi="Times New Roman" w:cs="Arial"/>
                <w:sz w:val="26"/>
                <w:szCs w:val="20"/>
              </w:rPr>
              <w:t xml:space="preserve"> nghĩa vụ </w:t>
            </w:r>
            <w:r>
              <w:rPr>
                <w:rFonts w:ascii="Times New Roman" w:eastAsia="Times New Roman" w:hAnsi="Times New Roman" w:cs="Arial"/>
                <w:sz w:val="26"/>
                <w:szCs w:val="20"/>
              </w:rPr>
              <w:t xml:space="preserve">của </w:t>
            </w:r>
            <w:r w:rsidR="003773D2">
              <w:rPr>
                <w:rFonts w:ascii="Times New Roman" w:eastAsia="Times New Roman" w:hAnsi="Times New Roman" w:cs="Arial"/>
                <w:sz w:val="26"/>
                <w:szCs w:val="20"/>
              </w:rPr>
              <w:t>h</w:t>
            </w:r>
            <w:r>
              <w:rPr>
                <w:rFonts w:ascii="Times New Roman" w:eastAsia="Times New Roman" w:hAnsi="Times New Roman" w:cs="Arial"/>
                <w:sz w:val="26"/>
                <w:szCs w:val="20"/>
              </w:rPr>
              <w:t xml:space="preserve">ọc sinh, </w:t>
            </w:r>
            <w:r w:rsidRPr="00E96328">
              <w:rPr>
                <w:rFonts w:ascii="Times New Roman" w:eastAsia="Times New Roman" w:hAnsi="Times New Roman" w:cs="Arial"/>
                <w:sz w:val="26"/>
                <w:szCs w:val="20"/>
              </w:rPr>
              <w:t>sinh viên.</w:t>
            </w:r>
          </w:p>
          <w:p w:rsidR="0003548A" w:rsidRDefault="0003548A" w:rsidP="003813F6">
            <w:pPr>
              <w:spacing w:line="0" w:lineRule="atLeast"/>
              <w:jc w:val="both"/>
              <w:rPr>
                <w:rFonts w:ascii="Times New Roman" w:eastAsia="Times New Roman" w:hAnsi="Times New Roman" w:cs="Arial"/>
                <w:sz w:val="26"/>
                <w:szCs w:val="20"/>
              </w:rPr>
            </w:pPr>
            <w:r>
              <w:rPr>
                <w:rFonts w:ascii="Times New Roman" w:eastAsia="Times New Roman" w:hAnsi="Times New Roman" w:cs="Arial"/>
                <w:sz w:val="26"/>
                <w:szCs w:val="20"/>
              </w:rPr>
              <w:t>- Quyết định số 42/2007/QĐ-BGDĐT ngày 13/8/2007 về quy chế HSSV các trường đại học, cao đẳng và trung cấp chuyên nghiệp hệ chính quy h</w:t>
            </w:r>
            <w:r w:rsidRPr="00E96328">
              <w:rPr>
                <w:rFonts w:ascii="Times New Roman" w:eastAsia="Times New Roman" w:hAnsi="Times New Roman" w:cs="Arial"/>
                <w:sz w:val="26"/>
                <w:szCs w:val="20"/>
              </w:rPr>
              <w:t>ướng dẫn thực hiện</w:t>
            </w:r>
            <w:r>
              <w:rPr>
                <w:rFonts w:ascii="Times New Roman" w:eastAsia="Times New Roman" w:hAnsi="Times New Roman" w:cs="Arial"/>
                <w:sz w:val="26"/>
                <w:szCs w:val="20"/>
              </w:rPr>
              <w:t xml:space="preserve"> quyền và</w:t>
            </w:r>
            <w:r w:rsidRPr="00E96328">
              <w:rPr>
                <w:rFonts w:ascii="Times New Roman" w:eastAsia="Times New Roman" w:hAnsi="Times New Roman" w:cs="Arial"/>
                <w:sz w:val="26"/>
                <w:szCs w:val="20"/>
              </w:rPr>
              <w:t xml:space="preserve"> nghĩa vụ </w:t>
            </w:r>
            <w:r>
              <w:rPr>
                <w:rFonts w:ascii="Times New Roman" w:eastAsia="Times New Roman" w:hAnsi="Times New Roman" w:cs="Arial"/>
                <w:sz w:val="26"/>
                <w:szCs w:val="20"/>
              </w:rPr>
              <w:t xml:space="preserve">của </w:t>
            </w:r>
            <w:r w:rsidR="003773D2">
              <w:rPr>
                <w:rFonts w:ascii="Times New Roman" w:eastAsia="Times New Roman" w:hAnsi="Times New Roman" w:cs="Arial"/>
                <w:sz w:val="26"/>
                <w:szCs w:val="20"/>
              </w:rPr>
              <w:t>h</w:t>
            </w:r>
            <w:r>
              <w:rPr>
                <w:rFonts w:ascii="Times New Roman" w:eastAsia="Times New Roman" w:hAnsi="Times New Roman" w:cs="Arial"/>
                <w:sz w:val="26"/>
                <w:szCs w:val="20"/>
              </w:rPr>
              <w:t xml:space="preserve">ọc sinh, </w:t>
            </w:r>
            <w:r w:rsidRPr="00E96328">
              <w:rPr>
                <w:rFonts w:ascii="Times New Roman" w:eastAsia="Times New Roman" w:hAnsi="Times New Roman" w:cs="Arial"/>
                <w:sz w:val="26"/>
                <w:szCs w:val="20"/>
              </w:rPr>
              <w:t>sinh viên.</w:t>
            </w:r>
          </w:p>
          <w:p w:rsidR="0003548A" w:rsidRPr="00E96328" w:rsidRDefault="0003548A" w:rsidP="003813F6">
            <w:pPr>
              <w:spacing w:line="0" w:lineRule="atLeast"/>
              <w:jc w:val="both"/>
              <w:rPr>
                <w:rFonts w:ascii="Times New Roman" w:eastAsia="Times New Roman" w:hAnsi="Times New Roman" w:cs="Arial"/>
                <w:sz w:val="26"/>
                <w:szCs w:val="20"/>
              </w:rPr>
            </w:pPr>
            <w:r>
              <w:rPr>
                <w:rFonts w:ascii="Times New Roman" w:eastAsia="Times New Roman" w:hAnsi="Times New Roman" w:cs="Arial"/>
                <w:sz w:val="26"/>
                <w:szCs w:val="20"/>
              </w:rPr>
              <w:t xml:space="preserve">- Quyết định số 39/2000/QĐ-BGD&amp;ĐT ngày 30/8/2000 về việc ban hành “Quy chế công tác </w:t>
            </w:r>
            <w:r w:rsidR="003773D2">
              <w:rPr>
                <w:rFonts w:ascii="Times New Roman" w:eastAsia="Times New Roman" w:hAnsi="Times New Roman" w:cs="Arial"/>
                <w:sz w:val="26"/>
                <w:szCs w:val="20"/>
              </w:rPr>
              <w:t>h</w:t>
            </w:r>
            <w:r>
              <w:rPr>
                <w:rFonts w:ascii="Times New Roman" w:eastAsia="Times New Roman" w:hAnsi="Times New Roman" w:cs="Arial"/>
                <w:sz w:val="26"/>
                <w:szCs w:val="20"/>
              </w:rPr>
              <w:t xml:space="preserve">ọc sinh, sinh </w:t>
            </w:r>
            <w:r w:rsidR="00E539F0">
              <w:rPr>
                <w:rFonts w:ascii="Times New Roman" w:eastAsia="Times New Roman" w:hAnsi="Times New Roman" w:cs="Arial"/>
                <w:sz w:val="26"/>
                <w:szCs w:val="20"/>
              </w:rPr>
              <w:t xml:space="preserve">viên trong các trường đào tạo” </w:t>
            </w:r>
            <w:r>
              <w:rPr>
                <w:rFonts w:ascii="Times New Roman" w:eastAsia="Times New Roman" w:hAnsi="Times New Roman" w:cs="Arial"/>
                <w:sz w:val="26"/>
                <w:szCs w:val="20"/>
              </w:rPr>
              <w:t xml:space="preserve">quy định về quyền và nghĩa vụ của </w:t>
            </w:r>
            <w:r w:rsidR="003773D2">
              <w:rPr>
                <w:rFonts w:ascii="Times New Roman" w:eastAsia="Times New Roman" w:hAnsi="Times New Roman" w:cs="Arial"/>
                <w:sz w:val="26"/>
                <w:szCs w:val="20"/>
              </w:rPr>
              <w:t>h</w:t>
            </w:r>
            <w:r>
              <w:rPr>
                <w:rFonts w:ascii="Times New Roman" w:eastAsia="Times New Roman" w:hAnsi="Times New Roman" w:cs="Arial"/>
                <w:sz w:val="26"/>
                <w:szCs w:val="20"/>
              </w:rPr>
              <w:t>ọc sính</w:t>
            </w:r>
            <w:r w:rsidR="006B0102">
              <w:rPr>
                <w:rFonts w:ascii="Times New Roman" w:eastAsia="Times New Roman" w:hAnsi="Times New Roman" w:cs="Arial"/>
                <w:sz w:val="26"/>
                <w:szCs w:val="20"/>
              </w:rPr>
              <w:t>,</w:t>
            </w:r>
            <w:r>
              <w:rPr>
                <w:rFonts w:ascii="Times New Roman" w:eastAsia="Times New Roman" w:hAnsi="Times New Roman" w:cs="Arial"/>
                <w:sz w:val="26"/>
                <w:szCs w:val="20"/>
              </w:rPr>
              <w:t xml:space="preserve"> sinh viên.</w:t>
            </w:r>
          </w:p>
          <w:p w:rsidR="00E96328" w:rsidRPr="00402803" w:rsidRDefault="00E96328" w:rsidP="003813F6">
            <w:pPr>
              <w:spacing w:line="236" w:lineRule="auto"/>
              <w:ind w:right="120"/>
              <w:jc w:val="both"/>
              <w:rPr>
                <w:rFonts w:ascii="Times New Roman" w:eastAsia="Times New Roman" w:hAnsi="Times New Roman" w:cs="Arial"/>
                <w:sz w:val="26"/>
                <w:szCs w:val="20"/>
              </w:rPr>
            </w:pPr>
            <w:r w:rsidRPr="00E96328">
              <w:rPr>
                <w:rFonts w:ascii="Times New Roman" w:eastAsia="Times New Roman" w:hAnsi="Times New Roman" w:cs="Arial"/>
                <w:sz w:val="26"/>
                <w:szCs w:val="20"/>
              </w:rPr>
              <w:t xml:space="preserve">- Quyết định số 903/QĐ-ĐHHL ngày 16 tháng 12 năm 2016. ban hành Quy định về công tác quản lý </w:t>
            </w:r>
            <w:r w:rsidR="003773D2">
              <w:rPr>
                <w:rFonts w:ascii="Times New Roman" w:eastAsia="Times New Roman" w:hAnsi="Times New Roman" w:cs="Arial"/>
                <w:sz w:val="26"/>
                <w:szCs w:val="20"/>
              </w:rPr>
              <w:t>h</w:t>
            </w:r>
            <w:r w:rsidRPr="00E96328">
              <w:rPr>
                <w:rFonts w:ascii="Times New Roman" w:eastAsia="Times New Roman" w:hAnsi="Times New Roman" w:cs="Arial"/>
                <w:sz w:val="26"/>
                <w:szCs w:val="20"/>
              </w:rPr>
              <w:t>ọc sinh, sinh viên Trường Đại học Hạ Long.</w:t>
            </w:r>
          </w:p>
        </w:tc>
      </w:tr>
    </w:tbl>
    <w:p w:rsidR="00DB327B" w:rsidRPr="005076DF" w:rsidRDefault="00DB327B" w:rsidP="0093543F">
      <w:pPr>
        <w:ind w:left="142"/>
        <w:jc w:val="both"/>
        <w:rPr>
          <w:rFonts w:ascii="Times New Roman" w:hAnsi="Times New Roman" w:cs="Times New Roman"/>
          <w:b/>
          <w:sz w:val="2"/>
        </w:rPr>
      </w:pPr>
    </w:p>
    <w:p w:rsidR="0003548A" w:rsidRPr="006E086B" w:rsidRDefault="006E086B" w:rsidP="006E086B">
      <w:pPr>
        <w:spacing w:after="0" w:line="370" w:lineRule="exact"/>
        <w:rPr>
          <w:rFonts w:ascii="Times New Roman" w:eastAsia="Times New Roman" w:hAnsi="Times New Roman" w:cs="Arial"/>
          <w:b/>
          <w:sz w:val="26"/>
          <w:szCs w:val="26"/>
        </w:rPr>
      </w:pPr>
      <w:r w:rsidRPr="006E086B">
        <w:rPr>
          <w:rFonts w:ascii="Times New Roman" w:eastAsia="Times New Roman" w:hAnsi="Times New Roman" w:cs="Arial"/>
          <w:b/>
          <w:sz w:val="26"/>
          <w:szCs w:val="26"/>
        </w:rPr>
        <w:t>5. BIỂU MẪU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984"/>
        <w:gridCol w:w="6766"/>
      </w:tblGrid>
      <w:tr w:rsidR="006E086B" w:rsidRPr="006E086B" w:rsidTr="00CB54FB">
        <w:tc>
          <w:tcPr>
            <w:tcW w:w="748" w:type="dxa"/>
            <w:shd w:val="clear" w:color="auto" w:fill="auto"/>
          </w:tcPr>
          <w:p w:rsidR="006E086B" w:rsidRPr="006E086B" w:rsidRDefault="006E086B" w:rsidP="006E086B">
            <w:pPr>
              <w:spacing w:after="0" w:line="370" w:lineRule="exact"/>
              <w:jc w:val="center"/>
              <w:rPr>
                <w:rFonts w:ascii="Times New Roman" w:eastAsia="Times New Roman" w:hAnsi="Times New Roman" w:cs="Arial"/>
                <w:b/>
                <w:sz w:val="26"/>
                <w:szCs w:val="26"/>
              </w:rPr>
            </w:pPr>
            <w:r w:rsidRPr="006E086B">
              <w:rPr>
                <w:rFonts w:ascii="Times New Roman" w:eastAsia="Times New Roman" w:hAnsi="Times New Roman" w:cs="Arial"/>
                <w:b/>
                <w:sz w:val="26"/>
                <w:szCs w:val="26"/>
              </w:rPr>
              <w:t>TT</w:t>
            </w:r>
          </w:p>
        </w:tc>
        <w:tc>
          <w:tcPr>
            <w:tcW w:w="1984" w:type="dxa"/>
            <w:shd w:val="clear" w:color="auto" w:fill="auto"/>
          </w:tcPr>
          <w:p w:rsidR="006E086B" w:rsidRPr="006E086B" w:rsidRDefault="006E086B" w:rsidP="006E086B">
            <w:pPr>
              <w:spacing w:after="0" w:line="370" w:lineRule="exact"/>
              <w:jc w:val="center"/>
              <w:rPr>
                <w:rFonts w:ascii="Times New Roman" w:eastAsia="Times New Roman" w:hAnsi="Times New Roman" w:cs="Arial"/>
                <w:b/>
                <w:sz w:val="26"/>
                <w:szCs w:val="26"/>
              </w:rPr>
            </w:pPr>
            <w:r w:rsidRPr="006E086B">
              <w:rPr>
                <w:rFonts w:ascii="Times New Roman" w:eastAsia="Times New Roman" w:hAnsi="Times New Roman" w:cs="Arial"/>
                <w:b/>
                <w:sz w:val="26"/>
                <w:szCs w:val="26"/>
              </w:rPr>
              <w:t>Mã hiệu</w:t>
            </w:r>
          </w:p>
        </w:tc>
        <w:tc>
          <w:tcPr>
            <w:tcW w:w="6766" w:type="dxa"/>
            <w:shd w:val="clear" w:color="auto" w:fill="auto"/>
          </w:tcPr>
          <w:p w:rsidR="006E086B" w:rsidRPr="006E086B" w:rsidRDefault="006E086B" w:rsidP="006E086B">
            <w:pPr>
              <w:spacing w:after="0" w:line="370" w:lineRule="exact"/>
              <w:jc w:val="center"/>
              <w:rPr>
                <w:rFonts w:ascii="Times New Roman" w:eastAsia="Times New Roman" w:hAnsi="Times New Roman" w:cs="Arial"/>
                <w:b/>
                <w:sz w:val="26"/>
                <w:szCs w:val="26"/>
              </w:rPr>
            </w:pPr>
            <w:r w:rsidRPr="006E086B">
              <w:rPr>
                <w:rFonts w:ascii="Times New Roman" w:eastAsia="Times New Roman" w:hAnsi="Times New Roman" w:cs="Arial"/>
                <w:b/>
                <w:sz w:val="26"/>
                <w:szCs w:val="26"/>
              </w:rPr>
              <w:t>Têm biểu mẫu</w:t>
            </w:r>
          </w:p>
        </w:tc>
      </w:tr>
      <w:tr w:rsidR="006E086B" w:rsidRPr="006E086B" w:rsidTr="00CB54FB">
        <w:tc>
          <w:tcPr>
            <w:tcW w:w="748" w:type="dxa"/>
            <w:shd w:val="clear" w:color="auto" w:fill="auto"/>
          </w:tcPr>
          <w:p w:rsidR="006E086B" w:rsidRPr="006E086B" w:rsidRDefault="006E086B" w:rsidP="006E086B">
            <w:pPr>
              <w:spacing w:after="0" w:line="370" w:lineRule="exact"/>
              <w:jc w:val="center"/>
              <w:rPr>
                <w:rFonts w:ascii="Times New Roman" w:eastAsia="Times New Roman" w:hAnsi="Times New Roman" w:cs="Times New Roman"/>
                <w:sz w:val="28"/>
                <w:szCs w:val="28"/>
              </w:rPr>
            </w:pPr>
            <w:r w:rsidRPr="006E086B">
              <w:rPr>
                <w:rFonts w:ascii="Times New Roman" w:eastAsia="Times New Roman" w:hAnsi="Times New Roman" w:cs="Times New Roman"/>
                <w:sz w:val="28"/>
                <w:szCs w:val="28"/>
              </w:rPr>
              <w:t>1</w:t>
            </w:r>
          </w:p>
        </w:tc>
        <w:tc>
          <w:tcPr>
            <w:tcW w:w="1984" w:type="dxa"/>
            <w:shd w:val="clear" w:color="auto" w:fill="auto"/>
          </w:tcPr>
          <w:p w:rsidR="006E086B" w:rsidRPr="006E086B" w:rsidRDefault="006E086B" w:rsidP="006E086B">
            <w:pPr>
              <w:spacing w:after="0" w:line="370" w:lineRule="exact"/>
              <w:jc w:val="center"/>
              <w:rPr>
                <w:rFonts w:ascii="Times New Roman" w:eastAsia="Times New Roman" w:hAnsi="Times New Roman" w:cs="Times New Roman"/>
                <w:sz w:val="28"/>
                <w:szCs w:val="28"/>
              </w:rPr>
            </w:pPr>
            <w:r w:rsidRPr="006E086B">
              <w:rPr>
                <w:rFonts w:ascii="Times New Roman" w:eastAsia="Calibri" w:hAnsi="Times New Roman" w:cs="Times New Roman"/>
                <w:sz w:val="28"/>
                <w:szCs w:val="28"/>
                <w:lang w:val="it-IT"/>
              </w:rPr>
              <w:t>M01.02.01</w:t>
            </w:r>
          </w:p>
        </w:tc>
        <w:tc>
          <w:tcPr>
            <w:tcW w:w="6766" w:type="dxa"/>
            <w:shd w:val="clear" w:color="auto" w:fill="auto"/>
          </w:tcPr>
          <w:p w:rsidR="006E086B" w:rsidRPr="006E086B" w:rsidRDefault="006E086B" w:rsidP="006E086B">
            <w:pPr>
              <w:spacing w:after="0" w:line="370" w:lineRule="exact"/>
              <w:rPr>
                <w:rFonts w:ascii="Times New Roman" w:eastAsia="Times New Roman" w:hAnsi="Times New Roman" w:cs="Arial"/>
                <w:sz w:val="28"/>
                <w:szCs w:val="28"/>
              </w:rPr>
            </w:pPr>
            <w:r w:rsidRPr="006E086B">
              <w:rPr>
                <w:rFonts w:ascii="Times New Roman" w:eastAsia="Times New Roman" w:hAnsi="Times New Roman" w:cs="Arial"/>
                <w:sz w:val="28"/>
                <w:szCs w:val="28"/>
              </w:rPr>
              <w:t xml:space="preserve">Đơn xin </w:t>
            </w:r>
            <w:r w:rsidR="00BD3B52">
              <w:rPr>
                <w:rFonts w:ascii="Times New Roman" w:eastAsia="Times New Roman" w:hAnsi="Times New Roman" w:cs="Arial"/>
                <w:sz w:val="28"/>
                <w:szCs w:val="28"/>
              </w:rPr>
              <w:t xml:space="preserve">thôi học và </w:t>
            </w:r>
            <w:r w:rsidRPr="006E086B">
              <w:rPr>
                <w:rFonts w:ascii="Times New Roman" w:eastAsia="Times New Roman" w:hAnsi="Times New Roman" w:cs="Arial"/>
                <w:sz w:val="28"/>
                <w:szCs w:val="28"/>
              </w:rPr>
              <w:t>rút hồ sơ</w:t>
            </w:r>
          </w:p>
        </w:tc>
      </w:tr>
      <w:tr w:rsidR="006E086B" w:rsidRPr="006E086B" w:rsidTr="00CB54FB">
        <w:tc>
          <w:tcPr>
            <w:tcW w:w="748" w:type="dxa"/>
            <w:shd w:val="clear" w:color="auto" w:fill="auto"/>
          </w:tcPr>
          <w:p w:rsidR="006E086B" w:rsidRPr="006E086B" w:rsidRDefault="006E086B" w:rsidP="006E086B">
            <w:pPr>
              <w:spacing w:after="0" w:line="370" w:lineRule="exact"/>
              <w:jc w:val="center"/>
              <w:rPr>
                <w:rFonts w:ascii="Times New Roman" w:eastAsia="Times New Roman" w:hAnsi="Times New Roman" w:cs="Times New Roman"/>
                <w:sz w:val="28"/>
                <w:szCs w:val="28"/>
              </w:rPr>
            </w:pPr>
            <w:r w:rsidRPr="006E086B">
              <w:rPr>
                <w:rFonts w:ascii="Times New Roman" w:eastAsia="Times New Roman" w:hAnsi="Times New Roman" w:cs="Times New Roman"/>
                <w:sz w:val="28"/>
                <w:szCs w:val="28"/>
              </w:rPr>
              <w:t>2</w:t>
            </w:r>
          </w:p>
        </w:tc>
        <w:tc>
          <w:tcPr>
            <w:tcW w:w="1984" w:type="dxa"/>
            <w:shd w:val="clear" w:color="auto" w:fill="auto"/>
          </w:tcPr>
          <w:p w:rsidR="006E086B" w:rsidRPr="006E086B" w:rsidRDefault="006E086B" w:rsidP="006E086B">
            <w:pPr>
              <w:spacing w:after="0" w:line="370" w:lineRule="exact"/>
              <w:jc w:val="center"/>
              <w:rPr>
                <w:rFonts w:ascii="Times New Roman" w:eastAsia="Times New Roman" w:hAnsi="Times New Roman" w:cs="Times New Roman"/>
                <w:sz w:val="28"/>
                <w:szCs w:val="28"/>
              </w:rPr>
            </w:pPr>
            <w:r w:rsidRPr="006E086B">
              <w:rPr>
                <w:rFonts w:ascii="Times New Roman" w:eastAsia="Calibri" w:hAnsi="Times New Roman" w:cs="Times New Roman"/>
                <w:sz w:val="28"/>
                <w:szCs w:val="28"/>
                <w:lang w:val="it-IT"/>
              </w:rPr>
              <w:t>M01.02.02</w:t>
            </w:r>
          </w:p>
        </w:tc>
        <w:tc>
          <w:tcPr>
            <w:tcW w:w="6766" w:type="dxa"/>
            <w:shd w:val="clear" w:color="auto" w:fill="auto"/>
          </w:tcPr>
          <w:p w:rsidR="006E086B" w:rsidRPr="006E086B" w:rsidRDefault="006E086B" w:rsidP="006E086B">
            <w:pPr>
              <w:spacing w:after="0" w:line="370" w:lineRule="exact"/>
              <w:rPr>
                <w:rFonts w:ascii="Times New Roman" w:eastAsia="Times New Roman" w:hAnsi="Times New Roman" w:cs="Arial"/>
                <w:sz w:val="28"/>
                <w:szCs w:val="28"/>
              </w:rPr>
            </w:pPr>
            <w:r w:rsidRPr="006E086B">
              <w:rPr>
                <w:rFonts w:ascii="Times New Roman" w:eastAsia="Times New Roman" w:hAnsi="Times New Roman" w:cs="Arial"/>
                <w:sz w:val="28"/>
                <w:szCs w:val="28"/>
              </w:rPr>
              <w:t>Phiếu tếp nhận hồ sơ và hẹn trả kết quả</w:t>
            </w:r>
          </w:p>
        </w:tc>
      </w:tr>
      <w:tr w:rsidR="002F1273" w:rsidRPr="006E086B" w:rsidTr="00CB54FB">
        <w:tc>
          <w:tcPr>
            <w:tcW w:w="748" w:type="dxa"/>
            <w:shd w:val="clear" w:color="auto" w:fill="auto"/>
          </w:tcPr>
          <w:p w:rsidR="002F1273" w:rsidRPr="006E086B" w:rsidRDefault="00BD3B52" w:rsidP="006E086B">
            <w:pPr>
              <w:spacing w:after="0" w:line="37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984" w:type="dxa"/>
            <w:shd w:val="clear" w:color="auto" w:fill="auto"/>
          </w:tcPr>
          <w:p w:rsidR="002F1273" w:rsidRPr="006E086B" w:rsidRDefault="002F1273" w:rsidP="00A31C1E">
            <w:pPr>
              <w:spacing w:after="0" w:line="370" w:lineRule="exact"/>
              <w:jc w:val="center"/>
              <w:rPr>
                <w:rFonts w:ascii="Times New Roman" w:eastAsia="Times New Roman" w:hAnsi="Times New Roman" w:cs="Times New Roman"/>
                <w:sz w:val="28"/>
                <w:szCs w:val="28"/>
              </w:rPr>
            </w:pPr>
            <w:r>
              <w:rPr>
                <w:rFonts w:ascii="Times New Roman" w:eastAsia="Calibri" w:hAnsi="Times New Roman" w:cs="Times New Roman"/>
                <w:sz w:val="28"/>
                <w:szCs w:val="28"/>
                <w:lang w:val="it-IT"/>
              </w:rPr>
              <w:t>M01.02.0</w:t>
            </w:r>
            <w:r w:rsidR="00A31C1E">
              <w:rPr>
                <w:rFonts w:ascii="Times New Roman" w:eastAsia="Calibri" w:hAnsi="Times New Roman" w:cs="Times New Roman"/>
                <w:sz w:val="28"/>
                <w:szCs w:val="28"/>
                <w:lang w:val="it-IT"/>
              </w:rPr>
              <w:t>3</w:t>
            </w:r>
          </w:p>
        </w:tc>
        <w:tc>
          <w:tcPr>
            <w:tcW w:w="6766" w:type="dxa"/>
            <w:shd w:val="clear" w:color="auto" w:fill="auto"/>
          </w:tcPr>
          <w:p w:rsidR="002F1273" w:rsidRPr="006E086B" w:rsidRDefault="002F1273" w:rsidP="006E086B">
            <w:pPr>
              <w:spacing w:after="0" w:line="370" w:lineRule="exact"/>
              <w:rPr>
                <w:rFonts w:ascii="Times New Roman" w:eastAsia="Times New Roman" w:hAnsi="Times New Roman" w:cs="Arial"/>
                <w:sz w:val="28"/>
                <w:szCs w:val="28"/>
              </w:rPr>
            </w:pPr>
            <w:r>
              <w:rPr>
                <w:rFonts w:ascii="Times New Roman" w:eastAsia="Times New Roman" w:hAnsi="Times New Roman" w:cs="Arial"/>
                <w:sz w:val="28"/>
                <w:szCs w:val="28"/>
              </w:rPr>
              <w:t>Phiếu hướng dẫn bổ sung, hoàn thiện hồ sơ</w:t>
            </w:r>
          </w:p>
        </w:tc>
      </w:tr>
      <w:tr w:rsidR="002F1273" w:rsidRPr="00485119" w:rsidTr="00CB54FB">
        <w:tc>
          <w:tcPr>
            <w:tcW w:w="748" w:type="dxa"/>
            <w:shd w:val="clear" w:color="auto" w:fill="auto"/>
          </w:tcPr>
          <w:p w:rsidR="002F1273" w:rsidRPr="006E086B" w:rsidRDefault="00BD3B52" w:rsidP="006E086B">
            <w:pPr>
              <w:spacing w:after="0" w:line="37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984" w:type="dxa"/>
            <w:shd w:val="clear" w:color="auto" w:fill="auto"/>
          </w:tcPr>
          <w:p w:rsidR="002F1273" w:rsidRPr="006E086B" w:rsidRDefault="002F1273" w:rsidP="00A31C1E">
            <w:pPr>
              <w:spacing w:after="0" w:line="370" w:lineRule="exact"/>
              <w:jc w:val="center"/>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M01.02.0</w:t>
            </w:r>
            <w:r w:rsidR="00A31C1E">
              <w:rPr>
                <w:rFonts w:ascii="Times New Roman" w:eastAsia="Calibri" w:hAnsi="Times New Roman" w:cs="Times New Roman"/>
                <w:sz w:val="28"/>
                <w:szCs w:val="28"/>
                <w:lang w:val="it-IT"/>
              </w:rPr>
              <w:t>4</w:t>
            </w:r>
          </w:p>
        </w:tc>
        <w:tc>
          <w:tcPr>
            <w:tcW w:w="6766" w:type="dxa"/>
            <w:shd w:val="clear" w:color="auto" w:fill="auto"/>
          </w:tcPr>
          <w:p w:rsidR="002F1273" w:rsidRPr="00377016" w:rsidRDefault="002F1273" w:rsidP="006E086B">
            <w:pPr>
              <w:spacing w:after="0" w:line="370" w:lineRule="exact"/>
              <w:rPr>
                <w:rFonts w:ascii="Times New Roman" w:eastAsia="Times New Roman" w:hAnsi="Times New Roman" w:cs="Arial"/>
                <w:sz w:val="28"/>
                <w:szCs w:val="28"/>
                <w:lang w:val="it-IT"/>
              </w:rPr>
            </w:pPr>
            <w:r w:rsidRPr="00377016">
              <w:rPr>
                <w:rFonts w:ascii="Times New Roman" w:eastAsia="Times New Roman" w:hAnsi="Times New Roman" w:cs="Arial"/>
                <w:sz w:val="28"/>
                <w:szCs w:val="28"/>
                <w:lang w:val="it-IT"/>
              </w:rPr>
              <w:t>Phiếu từ trối tiếp nhận, giải quyết hồ sơ</w:t>
            </w:r>
          </w:p>
        </w:tc>
      </w:tr>
      <w:tr w:rsidR="002F1273" w:rsidRPr="006E086B" w:rsidTr="00CB54FB">
        <w:tc>
          <w:tcPr>
            <w:tcW w:w="748" w:type="dxa"/>
            <w:shd w:val="clear" w:color="auto" w:fill="auto"/>
          </w:tcPr>
          <w:p w:rsidR="002F1273" w:rsidRPr="006E086B" w:rsidRDefault="00BD3B52" w:rsidP="006E086B">
            <w:pPr>
              <w:spacing w:after="0" w:line="37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1984" w:type="dxa"/>
            <w:shd w:val="clear" w:color="auto" w:fill="auto"/>
          </w:tcPr>
          <w:p w:rsidR="002F1273" w:rsidRPr="006E086B" w:rsidRDefault="002F1273" w:rsidP="00A31C1E">
            <w:pPr>
              <w:spacing w:after="0" w:line="370" w:lineRule="exact"/>
              <w:jc w:val="center"/>
              <w:rPr>
                <w:rFonts w:ascii="Times New Roman" w:eastAsia="Times New Roman" w:hAnsi="Times New Roman" w:cs="Times New Roman"/>
                <w:sz w:val="28"/>
                <w:szCs w:val="28"/>
              </w:rPr>
            </w:pPr>
            <w:r>
              <w:rPr>
                <w:rFonts w:ascii="Times New Roman" w:eastAsia="Calibri" w:hAnsi="Times New Roman" w:cs="Times New Roman"/>
                <w:sz w:val="28"/>
                <w:szCs w:val="28"/>
                <w:lang w:val="it-IT"/>
              </w:rPr>
              <w:t>M01.02.0</w:t>
            </w:r>
            <w:r w:rsidR="00A31C1E">
              <w:rPr>
                <w:rFonts w:ascii="Times New Roman" w:eastAsia="Calibri" w:hAnsi="Times New Roman" w:cs="Times New Roman"/>
                <w:sz w:val="28"/>
                <w:szCs w:val="28"/>
                <w:lang w:val="it-IT"/>
              </w:rPr>
              <w:t>5</w:t>
            </w:r>
          </w:p>
        </w:tc>
        <w:tc>
          <w:tcPr>
            <w:tcW w:w="6766" w:type="dxa"/>
            <w:shd w:val="clear" w:color="auto" w:fill="auto"/>
          </w:tcPr>
          <w:p w:rsidR="002F1273" w:rsidRPr="006E086B" w:rsidRDefault="002F1273" w:rsidP="006E086B">
            <w:pPr>
              <w:spacing w:after="0" w:line="370" w:lineRule="exact"/>
              <w:rPr>
                <w:rFonts w:ascii="Times New Roman" w:eastAsia="Times New Roman" w:hAnsi="Times New Roman" w:cs="Arial"/>
                <w:sz w:val="28"/>
                <w:szCs w:val="28"/>
              </w:rPr>
            </w:pPr>
            <w:r>
              <w:rPr>
                <w:rFonts w:ascii="Times New Roman" w:eastAsia="Times New Roman" w:hAnsi="Times New Roman" w:cs="Arial"/>
                <w:sz w:val="28"/>
                <w:szCs w:val="28"/>
              </w:rPr>
              <w:t>Phiếu trình</w:t>
            </w:r>
          </w:p>
        </w:tc>
      </w:tr>
      <w:tr w:rsidR="002F1273" w:rsidRPr="006E086B" w:rsidTr="00CB54FB">
        <w:tc>
          <w:tcPr>
            <w:tcW w:w="748" w:type="dxa"/>
            <w:shd w:val="clear" w:color="auto" w:fill="auto"/>
          </w:tcPr>
          <w:p w:rsidR="002F1273" w:rsidRPr="006E086B" w:rsidRDefault="00BD3B52" w:rsidP="006E086B">
            <w:pPr>
              <w:spacing w:after="0" w:line="37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1984" w:type="dxa"/>
            <w:shd w:val="clear" w:color="auto" w:fill="auto"/>
          </w:tcPr>
          <w:p w:rsidR="002F1273" w:rsidRPr="006E086B" w:rsidRDefault="002F1273" w:rsidP="00A31C1E">
            <w:pPr>
              <w:spacing w:after="0" w:line="370" w:lineRule="exact"/>
              <w:jc w:val="center"/>
              <w:rPr>
                <w:rFonts w:ascii="Times New Roman" w:eastAsia="Times New Roman" w:hAnsi="Times New Roman" w:cs="Times New Roman"/>
                <w:sz w:val="28"/>
                <w:szCs w:val="28"/>
              </w:rPr>
            </w:pPr>
            <w:r>
              <w:rPr>
                <w:rFonts w:ascii="Times New Roman" w:eastAsia="Calibri" w:hAnsi="Times New Roman" w:cs="Times New Roman"/>
                <w:sz w:val="28"/>
                <w:szCs w:val="28"/>
                <w:lang w:val="it-IT"/>
              </w:rPr>
              <w:t>M01.02.0</w:t>
            </w:r>
            <w:r w:rsidR="00A31C1E">
              <w:rPr>
                <w:rFonts w:ascii="Times New Roman" w:eastAsia="Calibri" w:hAnsi="Times New Roman" w:cs="Times New Roman"/>
                <w:sz w:val="28"/>
                <w:szCs w:val="28"/>
                <w:lang w:val="it-IT"/>
              </w:rPr>
              <w:t>6</w:t>
            </w:r>
          </w:p>
        </w:tc>
        <w:tc>
          <w:tcPr>
            <w:tcW w:w="6766" w:type="dxa"/>
            <w:shd w:val="clear" w:color="auto" w:fill="auto"/>
          </w:tcPr>
          <w:p w:rsidR="002F1273" w:rsidRPr="006E086B" w:rsidRDefault="002F1273" w:rsidP="006B0102">
            <w:pPr>
              <w:spacing w:after="0" w:line="370" w:lineRule="exact"/>
              <w:rPr>
                <w:rFonts w:ascii="Times New Roman" w:eastAsia="Times New Roman" w:hAnsi="Times New Roman" w:cs="Arial"/>
                <w:sz w:val="28"/>
                <w:szCs w:val="28"/>
              </w:rPr>
            </w:pPr>
            <w:r>
              <w:rPr>
                <w:rFonts w:ascii="Times New Roman" w:eastAsia="Times New Roman" w:hAnsi="Times New Roman" w:cs="Arial"/>
                <w:sz w:val="28"/>
                <w:szCs w:val="28"/>
              </w:rPr>
              <w:t>Sổ</w:t>
            </w:r>
            <w:r w:rsidRPr="006E086B">
              <w:rPr>
                <w:rFonts w:ascii="Times New Roman" w:eastAsia="Times New Roman" w:hAnsi="Times New Roman" w:cs="Arial"/>
                <w:sz w:val="28"/>
                <w:szCs w:val="28"/>
              </w:rPr>
              <w:t xml:space="preserve"> theo dõi  </w:t>
            </w:r>
            <w:r w:rsidR="006B0102">
              <w:rPr>
                <w:rFonts w:ascii="Times New Roman" w:eastAsia="Times New Roman" w:hAnsi="Times New Roman" w:cs="Arial"/>
                <w:sz w:val="28"/>
                <w:szCs w:val="28"/>
              </w:rPr>
              <w:t>S</w:t>
            </w:r>
            <w:r w:rsidRPr="006E086B">
              <w:rPr>
                <w:rFonts w:ascii="Times New Roman" w:eastAsia="Times New Roman" w:hAnsi="Times New Roman" w:cs="Arial"/>
                <w:sz w:val="28"/>
                <w:szCs w:val="28"/>
              </w:rPr>
              <w:t>inh viên xin rút hồ sơ</w:t>
            </w:r>
          </w:p>
        </w:tc>
      </w:tr>
    </w:tbl>
    <w:p w:rsidR="0003548A" w:rsidRPr="005076DF" w:rsidRDefault="0003548A" w:rsidP="006E086B">
      <w:pPr>
        <w:spacing w:after="0" w:line="370" w:lineRule="exact"/>
        <w:rPr>
          <w:rFonts w:ascii="Times New Roman" w:eastAsia="Times New Roman" w:hAnsi="Times New Roman" w:cs="Arial"/>
          <w:sz w:val="6"/>
          <w:szCs w:val="20"/>
        </w:rPr>
      </w:pPr>
    </w:p>
    <w:p w:rsidR="00196B60" w:rsidRPr="002F1273" w:rsidRDefault="00196B60" w:rsidP="00196B60">
      <w:pPr>
        <w:numPr>
          <w:ilvl w:val="0"/>
          <w:numId w:val="4"/>
        </w:numPr>
        <w:tabs>
          <w:tab w:val="left" w:pos="520"/>
        </w:tabs>
        <w:spacing w:after="0" w:line="0" w:lineRule="atLeast"/>
        <w:rPr>
          <w:rFonts w:ascii="Times New Roman" w:eastAsia="Times New Roman" w:hAnsi="Times New Roman" w:cs="Arial"/>
          <w:b/>
          <w:sz w:val="26"/>
          <w:szCs w:val="20"/>
        </w:rPr>
      </w:pPr>
      <w:r w:rsidRPr="00196B60">
        <w:rPr>
          <w:rFonts w:ascii="Times New Roman" w:eastAsia="Times New Roman" w:hAnsi="Times New Roman" w:cs="Arial"/>
          <w:b/>
          <w:sz w:val="26"/>
          <w:szCs w:val="20"/>
        </w:rPr>
        <w:t>HỒ SƠ LƯU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3743"/>
        <w:gridCol w:w="2370"/>
        <w:gridCol w:w="2495"/>
      </w:tblGrid>
      <w:tr w:rsidR="00196B60" w:rsidRPr="00196B60" w:rsidTr="00CB54FB">
        <w:tc>
          <w:tcPr>
            <w:tcW w:w="890" w:type="dxa"/>
            <w:shd w:val="clear" w:color="auto" w:fill="auto"/>
          </w:tcPr>
          <w:p w:rsidR="00196B60" w:rsidRPr="0073016F" w:rsidRDefault="00196B60" w:rsidP="00196B60">
            <w:pPr>
              <w:tabs>
                <w:tab w:val="left" w:pos="520"/>
              </w:tabs>
              <w:spacing w:after="0" w:line="0" w:lineRule="atLeast"/>
              <w:jc w:val="center"/>
              <w:rPr>
                <w:rFonts w:ascii="Times New Roman" w:eastAsia="Times New Roman" w:hAnsi="Times New Roman" w:cs="Times New Roman"/>
                <w:b/>
                <w:sz w:val="26"/>
                <w:szCs w:val="26"/>
              </w:rPr>
            </w:pPr>
            <w:r w:rsidRPr="0073016F">
              <w:rPr>
                <w:rFonts w:ascii="Times New Roman" w:eastAsia="Times New Roman" w:hAnsi="Times New Roman" w:cs="Times New Roman"/>
                <w:b/>
                <w:sz w:val="26"/>
                <w:szCs w:val="26"/>
              </w:rPr>
              <w:t>TT</w:t>
            </w:r>
          </w:p>
        </w:tc>
        <w:tc>
          <w:tcPr>
            <w:tcW w:w="3743" w:type="dxa"/>
            <w:shd w:val="clear" w:color="auto" w:fill="auto"/>
          </w:tcPr>
          <w:p w:rsidR="00196B60" w:rsidRPr="0073016F" w:rsidRDefault="00196B60" w:rsidP="00196B60">
            <w:pPr>
              <w:tabs>
                <w:tab w:val="left" w:pos="520"/>
              </w:tabs>
              <w:spacing w:after="0" w:line="0" w:lineRule="atLeast"/>
              <w:jc w:val="center"/>
              <w:rPr>
                <w:rFonts w:ascii="Times New Roman" w:eastAsia="Times New Roman" w:hAnsi="Times New Roman" w:cs="Times New Roman"/>
                <w:b/>
                <w:color w:val="FF0000"/>
                <w:sz w:val="26"/>
                <w:szCs w:val="26"/>
              </w:rPr>
            </w:pPr>
            <w:r w:rsidRPr="0073016F">
              <w:rPr>
                <w:rFonts w:ascii="Times New Roman" w:eastAsia="Times New Roman" w:hAnsi="Times New Roman" w:cs="Times New Roman"/>
                <w:b/>
                <w:sz w:val="26"/>
                <w:szCs w:val="26"/>
              </w:rPr>
              <w:t>Tên tài liệu</w:t>
            </w:r>
          </w:p>
        </w:tc>
        <w:tc>
          <w:tcPr>
            <w:tcW w:w="2370" w:type="dxa"/>
            <w:shd w:val="clear" w:color="auto" w:fill="auto"/>
          </w:tcPr>
          <w:p w:rsidR="00196B60" w:rsidRPr="0073016F" w:rsidRDefault="00196B60" w:rsidP="00196B60">
            <w:pPr>
              <w:tabs>
                <w:tab w:val="left" w:pos="520"/>
              </w:tabs>
              <w:spacing w:after="0" w:line="0" w:lineRule="atLeast"/>
              <w:jc w:val="center"/>
              <w:rPr>
                <w:rFonts w:ascii="Times New Roman" w:eastAsia="Times New Roman" w:hAnsi="Times New Roman" w:cs="Times New Roman"/>
                <w:b/>
                <w:color w:val="FF0000"/>
                <w:sz w:val="26"/>
                <w:szCs w:val="26"/>
              </w:rPr>
            </w:pPr>
            <w:r w:rsidRPr="0073016F">
              <w:rPr>
                <w:rFonts w:ascii="Times New Roman" w:eastAsia="Times New Roman" w:hAnsi="Times New Roman" w:cs="Times New Roman"/>
                <w:b/>
                <w:w w:val="94"/>
                <w:sz w:val="26"/>
                <w:szCs w:val="26"/>
              </w:rPr>
              <w:t>Nơi lưu</w:t>
            </w:r>
          </w:p>
        </w:tc>
        <w:tc>
          <w:tcPr>
            <w:tcW w:w="2495" w:type="dxa"/>
            <w:shd w:val="clear" w:color="auto" w:fill="auto"/>
          </w:tcPr>
          <w:p w:rsidR="00196B60" w:rsidRPr="0073016F" w:rsidRDefault="00196B60" w:rsidP="00196B60">
            <w:pPr>
              <w:tabs>
                <w:tab w:val="left" w:pos="520"/>
              </w:tabs>
              <w:spacing w:after="0" w:line="0" w:lineRule="atLeast"/>
              <w:jc w:val="center"/>
              <w:rPr>
                <w:rFonts w:ascii="Times New Roman" w:eastAsia="Times New Roman" w:hAnsi="Times New Roman" w:cs="Times New Roman"/>
                <w:b/>
                <w:color w:val="FF0000"/>
                <w:sz w:val="26"/>
                <w:szCs w:val="26"/>
              </w:rPr>
            </w:pPr>
            <w:r w:rsidRPr="0073016F">
              <w:rPr>
                <w:rFonts w:ascii="Times New Roman" w:eastAsia="Times New Roman" w:hAnsi="Times New Roman" w:cs="Times New Roman"/>
                <w:b/>
                <w:w w:val="96"/>
                <w:sz w:val="26"/>
                <w:szCs w:val="26"/>
              </w:rPr>
              <w:t>Thời gian lưu</w:t>
            </w:r>
          </w:p>
        </w:tc>
      </w:tr>
      <w:tr w:rsidR="00196B60" w:rsidRPr="00196B60" w:rsidTr="00CB54FB">
        <w:tc>
          <w:tcPr>
            <w:tcW w:w="890" w:type="dxa"/>
            <w:shd w:val="clear" w:color="auto" w:fill="auto"/>
          </w:tcPr>
          <w:p w:rsidR="00196B60" w:rsidRPr="0073016F" w:rsidRDefault="00196B60" w:rsidP="00196B60">
            <w:pPr>
              <w:tabs>
                <w:tab w:val="left" w:pos="520"/>
              </w:tabs>
              <w:spacing w:after="0" w:line="0" w:lineRule="atLeast"/>
              <w:jc w:val="center"/>
              <w:rPr>
                <w:rFonts w:ascii="Times New Roman" w:eastAsia="Times New Roman" w:hAnsi="Times New Roman" w:cs="Times New Roman"/>
                <w:sz w:val="26"/>
                <w:szCs w:val="26"/>
              </w:rPr>
            </w:pPr>
            <w:r w:rsidRPr="0073016F">
              <w:rPr>
                <w:rFonts w:ascii="Times New Roman" w:eastAsia="Times New Roman" w:hAnsi="Times New Roman" w:cs="Times New Roman"/>
                <w:sz w:val="26"/>
                <w:szCs w:val="26"/>
              </w:rPr>
              <w:t>1</w:t>
            </w:r>
          </w:p>
        </w:tc>
        <w:tc>
          <w:tcPr>
            <w:tcW w:w="3743" w:type="dxa"/>
            <w:shd w:val="clear" w:color="auto" w:fill="auto"/>
          </w:tcPr>
          <w:p w:rsidR="00196B60" w:rsidRPr="0073016F" w:rsidRDefault="00196B60" w:rsidP="00196B60">
            <w:pPr>
              <w:tabs>
                <w:tab w:val="left" w:pos="520"/>
              </w:tabs>
              <w:spacing w:after="0" w:line="0" w:lineRule="atLeast"/>
              <w:rPr>
                <w:rFonts w:ascii="Times New Roman" w:eastAsia="Times New Roman" w:hAnsi="Times New Roman" w:cs="Times New Roman"/>
                <w:sz w:val="26"/>
                <w:szCs w:val="26"/>
              </w:rPr>
            </w:pPr>
            <w:r w:rsidRPr="0073016F">
              <w:rPr>
                <w:rFonts w:ascii="Times New Roman" w:eastAsia="Times New Roman" w:hAnsi="Times New Roman" w:cs="Times New Roman"/>
                <w:sz w:val="26"/>
                <w:szCs w:val="26"/>
              </w:rPr>
              <w:t>Đơn xin rút hồ sơ</w:t>
            </w:r>
          </w:p>
        </w:tc>
        <w:tc>
          <w:tcPr>
            <w:tcW w:w="2370" w:type="dxa"/>
            <w:shd w:val="clear" w:color="auto" w:fill="auto"/>
          </w:tcPr>
          <w:p w:rsidR="00196B60" w:rsidRPr="0073016F" w:rsidRDefault="00431E69" w:rsidP="00431E69">
            <w:pPr>
              <w:tabs>
                <w:tab w:val="left" w:pos="520"/>
              </w:tabs>
              <w:spacing w:after="0" w:line="0" w:lineRule="atLeast"/>
              <w:jc w:val="center"/>
              <w:rPr>
                <w:rFonts w:ascii="Times New Roman" w:eastAsia="Times New Roman" w:hAnsi="Times New Roman" w:cs="Times New Roman"/>
                <w:w w:val="94"/>
                <w:sz w:val="26"/>
                <w:szCs w:val="26"/>
              </w:rPr>
            </w:pPr>
            <w:r>
              <w:rPr>
                <w:rFonts w:ascii="Times New Roman" w:hAnsi="Times New Roman" w:cs="Times New Roman"/>
                <w:sz w:val="26"/>
                <w:szCs w:val="26"/>
              </w:rPr>
              <w:t>P</w:t>
            </w:r>
            <w:r w:rsidRPr="00BD3498">
              <w:rPr>
                <w:rFonts w:ascii="Times New Roman" w:hAnsi="Times New Roman" w:cs="Times New Roman"/>
                <w:sz w:val="26"/>
                <w:szCs w:val="26"/>
              </w:rPr>
              <w:t>hòng CTSV</w:t>
            </w:r>
            <w:r w:rsidRPr="0073016F">
              <w:rPr>
                <w:rFonts w:ascii="Times New Roman" w:eastAsia="Times New Roman" w:hAnsi="Times New Roman" w:cs="Times New Roman"/>
                <w:w w:val="94"/>
                <w:sz w:val="26"/>
                <w:szCs w:val="26"/>
              </w:rPr>
              <w:t xml:space="preserve"> </w:t>
            </w:r>
          </w:p>
        </w:tc>
        <w:tc>
          <w:tcPr>
            <w:tcW w:w="2495" w:type="dxa"/>
            <w:shd w:val="clear" w:color="auto" w:fill="auto"/>
          </w:tcPr>
          <w:p w:rsidR="00196B60" w:rsidRPr="0073016F" w:rsidRDefault="00431E69" w:rsidP="00431E69">
            <w:pPr>
              <w:tabs>
                <w:tab w:val="left" w:pos="520"/>
              </w:tabs>
              <w:spacing w:after="0" w:line="0" w:lineRule="atLeast"/>
              <w:jc w:val="center"/>
              <w:rPr>
                <w:rFonts w:ascii="Times New Roman" w:eastAsia="Times New Roman" w:hAnsi="Times New Roman" w:cs="Times New Roman"/>
                <w:w w:val="96"/>
                <w:sz w:val="26"/>
                <w:szCs w:val="26"/>
              </w:rPr>
            </w:pPr>
            <w:r>
              <w:rPr>
                <w:rFonts w:ascii="Times New Roman" w:hAnsi="Times New Roman" w:cs="Times New Roman"/>
                <w:sz w:val="26"/>
                <w:szCs w:val="26"/>
              </w:rPr>
              <w:t>2 năm</w:t>
            </w:r>
          </w:p>
        </w:tc>
      </w:tr>
      <w:tr w:rsidR="00196B60" w:rsidRPr="00196B60" w:rsidTr="00CB54FB">
        <w:tc>
          <w:tcPr>
            <w:tcW w:w="890" w:type="dxa"/>
            <w:shd w:val="clear" w:color="auto" w:fill="auto"/>
          </w:tcPr>
          <w:p w:rsidR="00196B60" w:rsidRPr="0073016F" w:rsidRDefault="00196B60" w:rsidP="00196B60">
            <w:pPr>
              <w:tabs>
                <w:tab w:val="left" w:pos="520"/>
              </w:tabs>
              <w:spacing w:after="0" w:line="0" w:lineRule="atLeast"/>
              <w:jc w:val="center"/>
              <w:rPr>
                <w:rFonts w:ascii="Times New Roman" w:eastAsia="Times New Roman" w:hAnsi="Times New Roman" w:cs="Times New Roman"/>
                <w:sz w:val="26"/>
                <w:szCs w:val="26"/>
              </w:rPr>
            </w:pPr>
            <w:r w:rsidRPr="0073016F">
              <w:rPr>
                <w:rFonts w:ascii="Times New Roman" w:eastAsia="Times New Roman" w:hAnsi="Times New Roman" w:cs="Times New Roman"/>
                <w:sz w:val="26"/>
                <w:szCs w:val="26"/>
              </w:rPr>
              <w:t>2</w:t>
            </w:r>
          </w:p>
        </w:tc>
        <w:tc>
          <w:tcPr>
            <w:tcW w:w="3743" w:type="dxa"/>
            <w:shd w:val="clear" w:color="auto" w:fill="auto"/>
          </w:tcPr>
          <w:p w:rsidR="00196B60" w:rsidRPr="0073016F" w:rsidRDefault="00196B60" w:rsidP="00196B60">
            <w:pPr>
              <w:tabs>
                <w:tab w:val="left" w:pos="520"/>
              </w:tabs>
              <w:spacing w:after="0" w:line="0" w:lineRule="atLeast"/>
              <w:rPr>
                <w:rFonts w:ascii="Times New Roman" w:eastAsia="Times New Roman" w:hAnsi="Times New Roman" w:cs="Times New Roman"/>
                <w:sz w:val="26"/>
                <w:szCs w:val="26"/>
              </w:rPr>
            </w:pPr>
            <w:r w:rsidRPr="0073016F">
              <w:rPr>
                <w:rFonts w:ascii="Times New Roman" w:eastAsia="Times New Roman" w:hAnsi="Times New Roman" w:cs="Times New Roman"/>
                <w:sz w:val="26"/>
                <w:szCs w:val="26"/>
              </w:rPr>
              <w:t>Sổ theo dõi kết quả xử lí</w:t>
            </w:r>
          </w:p>
        </w:tc>
        <w:tc>
          <w:tcPr>
            <w:tcW w:w="2370" w:type="dxa"/>
            <w:shd w:val="clear" w:color="auto" w:fill="auto"/>
          </w:tcPr>
          <w:p w:rsidR="00196B60" w:rsidRPr="0073016F" w:rsidRDefault="00431E69" w:rsidP="00431E69">
            <w:pPr>
              <w:tabs>
                <w:tab w:val="left" w:pos="520"/>
              </w:tabs>
              <w:spacing w:after="0" w:line="0" w:lineRule="atLeast"/>
              <w:jc w:val="center"/>
              <w:rPr>
                <w:rFonts w:ascii="Times New Roman" w:eastAsia="Times New Roman" w:hAnsi="Times New Roman" w:cs="Times New Roman"/>
                <w:w w:val="94"/>
                <w:sz w:val="26"/>
                <w:szCs w:val="26"/>
              </w:rPr>
            </w:pPr>
            <w:r>
              <w:rPr>
                <w:rFonts w:ascii="Times New Roman" w:hAnsi="Times New Roman" w:cs="Times New Roman"/>
                <w:sz w:val="26"/>
                <w:szCs w:val="26"/>
              </w:rPr>
              <w:t>P</w:t>
            </w:r>
            <w:r w:rsidRPr="00BD3498">
              <w:rPr>
                <w:rFonts w:ascii="Times New Roman" w:hAnsi="Times New Roman" w:cs="Times New Roman"/>
                <w:sz w:val="26"/>
                <w:szCs w:val="26"/>
              </w:rPr>
              <w:t>hòng CTSV</w:t>
            </w:r>
            <w:r w:rsidRPr="0073016F">
              <w:rPr>
                <w:rFonts w:ascii="Times New Roman" w:eastAsia="Times New Roman" w:hAnsi="Times New Roman" w:cs="Times New Roman"/>
                <w:w w:val="94"/>
                <w:sz w:val="26"/>
                <w:szCs w:val="26"/>
              </w:rPr>
              <w:t xml:space="preserve"> </w:t>
            </w:r>
          </w:p>
        </w:tc>
        <w:tc>
          <w:tcPr>
            <w:tcW w:w="2495" w:type="dxa"/>
            <w:shd w:val="clear" w:color="auto" w:fill="auto"/>
          </w:tcPr>
          <w:p w:rsidR="00196B60" w:rsidRPr="0073016F" w:rsidRDefault="00431E69" w:rsidP="00196B60">
            <w:pPr>
              <w:tabs>
                <w:tab w:val="left" w:pos="520"/>
              </w:tabs>
              <w:spacing w:after="0" w:line="0" w:lineRule="atLeast"/>
              <w:jc w:val="center"/>
              <w:rPr>
                <w:rFonts w:ascii="Times New Roman" w:eastAsia="Times New Roman" w:hAnsi="Times New Roman" w:cs="Times New Roman"/>
                <w:w w:val="96"/>
                <w:sz w:val="26"/>
                <w:szCs w:val="26"/>
              </w:rPr>
            </w:pPr>
            <w:r>
              <w:rPr>
                <w:rFonts w:ascii="Times New Roman" w:hAnsi="Times New Roman" w:cs="Times New Roman"/>
                <w:sz w:val="26"/>
                <w:szCs w:val="26"/>
              </w:rPr>
              <w:t>5 năm</w:t>
            </w:r>
          </w:p>
        </w:tc>
      </w:tr>
      <w:tr w:rsidR="0073016F" w:rsidRPr="00196B60" w:rsidTr="005906A7">
        <w:tc>
          <w:tcPr>
            <w:tcW w:w="9498" w:type="dxa"/>
            <w:gridSpan w:val="4"/>
            <w:shd w:val="clear" w:color="auto" w:fill="auto"/>
          </w:tcPr>
          <w:p w:rsidR="0073016F" w:rsidRPr="0073016F" w:rsidRDefault="0073016F" w:rsidP="0073016F">
            <w:pPr>
              <w:tabs>
                <w:tab w:val="left" w:pos="520"/>
              </w:tabs>
              <w:spacing w:after="0" w:line="0" w:lineRule="atLeast"/>
              <w:rPr>
                <w:rFonts w:ascii="Times New Roman" w:eastAsia="Times New Roman" w:hAnsi="Times New Roman" w:cs="Times New Roman"/>
                <w:w w:val="96"/>
                <w:sz w:val="26"/>
                <w:szCs w:val="26"/>
              </w:rPr>
            </w:pPr>
            <w:r w:rsidRPr="0073016F">
              <w:rPr>
                <w:rFonts w:ascii="Times New Roman" w:hAnsi="Times New Roman" w:cs="Times New Roman"/>
                <w:bCs/>
                <w:sz w:val="26"/>
                <w:szCs w:val="26"/>
              </w:rPr>
              <w:t>Hồ sơ được lưu tại Phòng Công tác chính trị, Quản lý và Hỗ trợ sinh viên thời gian lưu 2 năm. Sau khi hết hạn, hồ sơ được chuyển đến bộ phận lưu trữ của Trường</w:t>
            </w:r>
            <w:r>
              <w:rPr>
                <w:rFonts w:ascii="Times New Roman" w:hAnsi="Times New Roman" w:cs="Times New Roman"/>
                <w:bCs/>
                <w:sz w:val="26"/>
                <w:szCs w:val="26"/>
              </w:rPr>
              <w:t>.</w:t>
            </w:r>
          </w:p>
        </w:tc>
      </w:tr>
    </w:tbl>
    <w:p w:rsidR="00402803" w:rsidRDefault="00402803" w:rsidP="006C2438">
      <w:pPr>
        <w:suppressAutoHyphens/>
        <w:spacing w:after="0" w:line="240" w:lineRule="auto"/>
        <w:jc w:val="both"/>
        <w:rPr>
          <w:rFonts w:ascii="Times New Roman" w:eastAsia="SimSun" w:hAnsi="Times New Roman" w:cs="Times New Roman"/>
          <w:sz w:val="26"/>
          <w:szCs w:val="26"/>
          <w:lang w:eastAsia="ar-SA"/>
        </w:rPr>
      </w:pPr>
    </w:p>
    <w:p w:rsidR="00BD3B52" w:rsidRDefault="00BD3B52" w:rsidP="006C2438">
      <w:pPr>
        <w:suppressAutoHyphens/>
        <w:spacing w:after="0" w:line="240" w:lineRule="auto"/>
        <w:jc w:val="both"/>
        <w:rPr>
          <w:rFonts w:ascii="Times New Roman" w:eastAsia="SimSun" w:hAnsi="Times New Roman" w:cs="Times New Roman"/>
          <w:sz w:val="26"/>
          <w:szCs w:val="26"/>
          <w:lang w:eastAsia="ar-SA"/>
        </w:rPr>
      </w:pPr>
    </w:p>
    <w:p w:rsidR="001E6D02" w:rsidRDefault="001E6D02" w:rsidP="006C2438">
      <w:pPr>
        <w:suppressAutoHyphens/>
        <w:spacing w:after="0" w:line="240" w:lineRule="auto"/>
        <w:jc w:val="both"/>
        <w:rPr>
          <w:rFonts w:ascii="Times New Roman" w:eastAsia="SimSun" w:hAnsi="Times New Roman" w:cs="Times New Roman"/>
          <w:sz w:val="26"/>
          <w:szCs w:val="26"/>
          <w:lang w:eastAsia="ar-SA"/>
        </w:rPr>
      </w:pPr>
    </w:p>
    <w:p w:rsidR="002C09A8" w:rsidRPr="006C2438" w:rsidRDefault="002C09A8" w:rsidP="006C2438">
      <w:pPr>
        <w:suppressAutoHyphens/>
        <w:spacing w:after="0" w:line="240" w:lineRule="auto"/>
        <w:jc w:val="both"/>
        <w:rPr>
          <w:rFonts w:ascii="Times New Roman" w:eastAsia="SimSun" w:hAnsi="Times New Roman" w:cs="Times New Roman"/>
          <w:sz w:val="26"/>
          <w:szCs w:val="26"/>
          <w:lang w:eastAsia="ar-SA"/>
        </w:rPr>
      </w:pPr>
    </w:p>
    <w:tbl>
      <w:tblPr>
        <w:tblW w:w="5726" w:type="dxa"/>
        <w:jc w:val="center"/>
        <w:tblLook w:val="01E0" w:firstRow="1" w:lastRow="1" w:firstColumn="1" w:lastColumn="1" w:noHBand="0" w:noVBand="0"/>
      </w:tblPr>
      <w:tblGrid>
        <w:gridCol w:w="5726"/>
      </w:tblGrid>
      <w:tr w:rsidR="006C2438" w:rsidRPr="00CF1638" w:rsidTr="007D6D2B">
        <w:trPr>
          <w:jc w:val="center"/>
        </w:trPr>
        <w:tc>
          <w:tcPr>
            <w:tcW w:w="5726" w:type="dxa"/>
            <w:shd w:val="clear" w:color="auto" w:fill="auto"/>
          </w:tcPr>
          <w:p w:rsidR="006C2438" w:rsidRPr="00CF1638" w:rsidRDefault="006C2438" w:rsidP="006C2438">
            <w:pPr>
              <w:suppressAutoHyphens/>
              <w:spacing w:after="0" w:line="240" w:lineRule="auto"/>
              <w:jc w:val="center"/>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lastRenderedPageBreak/>
              <w:t>CỘNG HOÀ XÃ HỘI CHỦ NGHĨA VIỆT NAM</w:t>
            </w:r>
          </w:p>
        </w:tc>
      </w:tr>
      <w:tr w:rsidR="006C2438" w:rsidRPr="00CF1638" w:rsidTr="007D6D2B">
        <w:trPr>
          <w:jc w:val="center"/>
        </w:trPr>
        <w:tc>
          <w:tcPr>
            <w:tcW w:w="5726" w:type="dxa"/>
            <w:shd w:val="clear" w:color="auto" w:fill="auto"/>
          </w:tcPr>
          <w:p w:rsidR="006C2438" w:rsidRPr="00CF1638" w:rsidRDefault="006C2438" w:rsidP="006C2438">
            <w:pPr>
              <w:suppressAutoHyphens/>
              <w:spacing w:after="0" w:line="240" w:lineRule="auto"/>
              <w:jc w:val="center"/>
              <w:rPr>
                <w:rFonts w:ascii="Times New Roman" w:eastAsia="SimSun" w:hAnsi="Times New Roman" w:cs="Times New Roman"/>
                <w:b/>
                <w:sz w:val="26"/>
                <w:szCs w:val="26"/>
                <w:lang w:eastAsia="ar-SA"/>
              </w:rPr>
            </w:pPr>
            <w:r w:rsidRPr="00CF1638">
              <w:rPr>
                <w:rFonts w:ascii="Times New Roman" w:eastAsia="SimSun" w:hAnsi="Times New Roman" w:cs="Times New Roman"/>
                <w:b/>
                <w:sz w:val="26"/>
                <w:szCs w:val="26"/>
                <w:lang w:eastAsia="ar-SA"/>
              </w:rPr>
              <w:t>Độc lập – Tự do – Hạnh phúc</w:t>
            </w:r>
          </w:p>
          <w:p w:rsidR="006C2438" w:rsidRPr="00CF1638" w:rsidRDefault="006C2438" w:rsidP="006C2438">
            <w:pPr>
              <w:suppressAutoHyphens/>
              <w:spacing w:after="0" w:line="240" w:lineRule="auto"/>
              <w:jc w:val="center"/>
              <w:rPr>
                <w:rFonts w:ascii="Times New Roman" w:eastAsia="SimSun" w:hAnsi="Times New Roman" w:cs="Times New Roman"/>
                <w:b/>
                <w:sz w:val="26"/>
                <w:szCs w:val="26"/>
                <w:lang w:eastAsia="ar-SA"/>
              </w:rPr>
            </w:pPr>
            <w:r w:rsidRPr="00CF1638">
              <w:rPr>
                <w:rFonts w:ascii="Times New Roman" w:eastAsia="SimSun" w:hAnsi="Times New Roman" w:cs="Times New Roman"/>
                <w:noProof/>
                <w:sz w:val="26"/>
                <w:szCs w:val="26"/>
              </w:rPr>
              <mc:AlternateContent>
                <mc:Choice Requires="wps">
                  <w:drawing>
                    <wp:anchor distT="0" distB="0" distL="114300" distR="114300" simplePos="0" relativeHeight="251660288" behindDoc="0" locked="0" layoutInCell="1" allowOverlap="1" wp14:anchorId="77B328A3" wp14:editId="2F2AFC50">
                      <wp:simplePos x="0" y="0"/>
                      <wp:positionH relativeFrom="column">
                        <wp:posOffset>754380</wp:posOffset>
                      </wp:positionH>
                      <wp:positionV relativeFrom="paragraph">
                        <wp:posOffset>74930</wp:posOffset>
                      </wp:positionV>
                      <wp:extent cx="1943100" cy="0"/>
                      <wp:effectExtent l="10160" t="10795" r="8890" b="825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47AE42E" id="Straight Connector 1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5.9pt" to="212.4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N92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"/>
                  </w:pict>
                </mc:Fallback>
              </mc:AlternateContent>
            </w:r>
          </w:p>
        </w:tc>
      </w:tr>
    </w:tbl>
    <w:tbl>
      <w:tblPr>
        <w:tblStyle w:val="TableGrid"/>
        <w:tblpPr w:leftFromText="180" w:rightFromText="180" w:vertAnchor="text" w:horzAnchor="margin" w:tblpXSpec="right" w:tblpY="-1448"/>
        <w:tblW w:w="0" w:type="auto"/>
        <w:tblLook w:val="04A0" w:firstRow="1" w:lastRow="0" w:firstColumn="1" w:lastColumn="0" w:noHBand="0" w:noVBand="1"/>
      </w:tblPr>
      <w:tblGrid>
        <w:gridCol w:w="1560"/>
      </w:tblGrid>
      <w:tr w:rsidR="004B5493" w:rsidRPr="00CF1638" w:rsidTr="005C214E">
        <w:trPr>
          <w:trHeight w:val="416"/>
        </w:trPr>
        <w:tc>
          <w:tcPr>
            <w:tcW w:w="1560" w:type="dxa"/>
            <w:vAlign w:val="center"/>
          </w:tcPr>
          <w:p w:rsidR="004B5493" w:rsidRPr="005C214E" w:rsidRDefault="004B5493" w:rsidP="005906A7">
            <w:pPr>
              <w:suppressAutoHyphens/>
              <w:jc w:val="center"/>
              <w:rPr>
                <w:rFonts w:ascii="Times New Roman" w:eastAsia="SimSun" w:hAnsi="Times New Roman" w:cs="Times New Roman"/>
                <w:sz w:val="20"/>
                <w:szCs w:val="20"/>
                <w:lang w:eastAsia="ar-SA"/>
              </w:rPr>
            </w:pPr>
            <w:r w:rsidRPr="005C214E">
              <w:rPr>
                <w:rFonts w:ascii="Times New Roman" w:eastAsia="SimSun" w:hAnsi="Times New Roman" w:cs="Times New Roman"/>
                <w:sz w:val="20"/>
                <w:szCs w:val="20"/>
                <w:lang w:eastAsia="ar-SA"/>
              </w:rPr>
              <w:t>Mẫu M01.02.01</w:t>
            </w:r>
          </w:p>
        </w:tc>
      </w:tr>
    </w:tbl>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noProof/>
          <w:sz w:val="26"/>
          <w:szCs w:val="26"/>
        </w:rPr>
        <mc:AlternateContent>
          <mc:Choice Requires="wps">
            <w:drawing>
              <wp:anchor distT="0" distB="0" distL="114300" distR="114300" simplePos="0" relativeHeight="251659264" behindDoc="0" locked="0" layoutInCell="1" allowOverlap="1" wp14:anchorId="1F1E4FB9" wp14:editId="68E52AB2">
                <wp:simplePos x="0" y="0"/>
                <wp:positionH relativeFrom="column">
                  <wp:posOffset>3314700</wp:posOffset>
                </wp:positionH>
                <wp:positionV relativeFrom="paragraph">
                  <wp:posOffset>-114300</wp:posOffset>
                </wp:positionV>
                <wp:extent cx="0" cy="0"/>
                <wp:effectExtent l="5715" t="11430" r="13335" b="762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3B8AA2"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9pt" to="2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"/>
            </w:pict>
          </mc:Fallback>
        </mc:AlternateContent>
      </w:r>
    </w:p>
    <w:p w:rsidR="006C2438" w:rsidRPr="00CF1638" w:rsidRDefault="006C2438" w:rsidP="006C2438">
      <w:pPr>
        <w:suppressAutoHyphens/>
        <w:spacing w:after="0" w:line="240" w:lineRule="auto"/>
        <w:jc w:val="center"/>
        <w:rPr>
          <w:rFonts w:ascii="Times New Roman" w:eastAsia="SimSun" w:hAnsi="Times New Roman" w:cs="Times New Roman"/>
          <w:b/>
          <w:sz w:val="26"/>
          <w:szCs w:val="26"/>
          <w:lang w:eastAsia="ar-SA"/>
        </w:rPr>
      </w:pPr>
      <w:r w:rsidRPr="00CF1638">
        <w:rPr>
          <w:rFonts w:ascii="Times New Roman" w:eastAsia="SimSun" w:hAnsi="Times New Roman" w:cs="Times New Roman"/>
          <w:b/>
          <w:sz w:val="26"/>
          <w:szCs w:val="26"/>
          <w:lang w:eastAsia="ar-SA"/>
        </w:rPr>
        <w:t>ĐƠN XIN THÔI HỌC VÀ RÚT HỒ SƠ</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Pr="00CF1638" w:rsidRDefault="006C2438" w:rsidP="006C2438">
      <w:pPr>
        <w:suppressAutoHyphens/>
        <w:spacing w:after="0" w:line="240" w:lineRule="auto"/>
        <w:ind w:left="720"/>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 xml:space="preserve">Kính gửi:  Ban Giám hiệu Trường Đại học Hạ Long </w:t>
      </w:r>
    </w:p>
    <w:p w:rsidR="006C2438" w:rsidRPr="00CF1638" w:rsidRDefault="006C2438" w:rsidP="006C2438">
      <w:pPr>
        <w:suppressAutoHyphens/>
        <w:spacing w:after="0" w:line="240" w:lineRule="auto"/>
        <w:ind w:left="720"/>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 xml:space="preserve">                 Phòng Công tác chính trị, Quản lý và Hỗ trợ sinh viên</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 xml:space="preserve">Họ và tên </w:t>
      </w:r>
      <w:r w:rsidR="006B0102" w:rsidRPr="00CF1638">
        <w:rPr>
          <w:rFonts w:ascii="Times New Roman" w:eastAsia="SimSun" w:hAnsi="Times New Roman" w:cs="Times New Roman"/>
          <w:sz w:val="26"/>
          <w:szCs w:val="26"/>
          <w:lang w:eastAsia="ar-SA"/>
        </w:rPr>
        <w:t>s</w:t>
      </w:r>
      <w:r w:rsidRPr="00CF1638">
        <w:rPr>
          <w:rFonts w:ascii="Times New Roman" w:eastAsia="SimSun" w:hAnsi="Times New Roman" w:cs="Times New Roman"/>
          <w:sz w:val="26"/>
          <w:szCs w:val="26"/>
          <w:lang w:eastAsia="ar-SA"/>
        </w:rPr>
        <w:t>inh viên:………………………………Sinh ngày…………………………….</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Lớp:………………………………………Khoa………………………………………….</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Lý do xin thôi học và rút hồ sơ:…………………………………………………………..</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w:t>
      </w:r>
      <w:r w:rsidR="006B0102" w:rsidRPr="00CF1638">
        <w:rPr>
          <w:rFonts w:ascii="Times New Roman" w:eastAsia="SimSun" w:hAnsi="Times New Roman" w:cs="Times New Roman"/>
          <w:sz w:val="26"/>
          <w:szCs w:val="26"/>
          <w:lang w:eastAsia="ar-SA"/>
        </w:rPr>
        <w:t>…………………………………………………………………………………</w:t>
      </w:r>
      <w:r w:rsidRPr="00CF1638">
        <w:rPr>
          <w:rFonts w:ascii="Times New Roman" w:eastAsia="SimSun" w:hAnsi="Times New Roman" w:cs="Times New Roman"/>
          <w:sz w:val="26"/>
          <w:szCs w:val="26"/>
          <w:lang w:eastAsia="ar-SA"/>
        </w:rPr>
        <w:t>…</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Em xin bồi hoàn kinh phí đào tạ</w:t>
      </w:r>
      <w:r w:rsidR="00377016">
        <w:rPr>
          <w:rFonts w:ascii="Times New Roman" w:eastAsia="SimSun" w:hAnsi="Times New Roman" w:cs="Times New Roman"/>
          <w:sz w:val="26"/>
          <w:szCs w:val="26"/>
          <w:lang w:eastAsia="ar-SA"/>
        </w:rPr>
        <w:t>o theo quy</w:t>
      </w:r>
      <w:r w:rsidRPr="00CF1638">
        <w:rPr>
          <w:rFonts w:ascii="Times New Roman" w:eastAsia="SimSun" w:hAnsi="Times New Roman" w:cs="Times New Roman"/>
          <w:sz w:val="26"/>
          <w:szCs w:val="26"/>
          <w:lang w:eastAsia="ar-SA"/>
        </w:rPr>
        <w:t xml:space="preserve"> định của Trường</w:t>
      </w:r>
      <w:r w:rsidR="00377016">
        <w:rPr>
          <w:rFonts w:ascii="Times New Roman" w:eastAsia="SimSun" w:hAnsi="Times New Roman" w:cs="Times New Roman"/>
          <w:sz w:val="26"/>
          <w:szCs w:val="26"/>
          <w:lang w:eastAsia="ar-SA"/>
        </w:rPr>
        <w:t>.</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Em xin chân thành cảm ơn!</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Pr="00CF1638" w:rsidRDefault="006C2438" w:rsidP="006C2438">
      <w:pPr>
        <w:suppressAutoHyphens/>
        <w:spacing w:after="0" w:line="240" w:lineRule="auto"/>
        <w:jc w:val="both"/>
        <w:rPr>
          <w:rFonts w:ascii="Times New Roman" w:eastAsia="SimSun" w:hAnsi="Times New Roman" w:cs="Times New Roman"/>
          <w:i/>
          <w:sz w:val="26"/>
          <w:szCs w:val="26"/>
          <w:lang w:eastAsia="ar-SA"/>
        </w:rPr>
      </w:pPr>
      <w:r w:rsidRPr="00CF1638">
        <w:rPr>
          <w:rFonts w:ascii="Times New Roman" w:eastAsia="SimSun" w:hAnsi="Times New Roman" w:cs="Times New Roman"/>
          <w:sz w:val="26"/>
          <w:szCs w:val="26"/>
          <w:lang w:eastAsia="ar-SA"/>
        </w:rPr>
        <w:tab/>
        <w:t xml:space="preserve">                                                                     </w:t>
      </w:r>
      <w:r w:rsidRPr="00CF1638">
        <w:rPr>
          <w:rFonts w:ascii="Times New Roman" w:eastAsia="SimSun" w:hAnsi="Times New Roman" w:cs="Times New Roman"/>
          <w:i/>
          <w:sz w:val="26"/>
          <w:szCs w:val="26"/>
          <w:lang w:eastAsia="ar-SA"/>
        </w:rPr>
        <w:t>Quảng Ninh, ngày ….tháng….năm……</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 xml:space="preserve">   </w:t>
      </w:r>
      <w:r w:rsidRPr="00CF1638">
        <w:rPr>
          <w:rFonts w:ascii="Times New Roman" w:eastAsia="SimSun" w:hAnsi="Times New Roman" w:cs="Times New Roman"/>
          <w:sz w:val="26"/>
          <w:szCs w:val="26"/>
          <w:lang w:eastAsia="ar-SA"/>
        </w:rPr>
        <w:tab/>
      </w:r>
      <w:r w:rsidRPr="00CF1638">
        <w:rPr>
          <w:rFonts w:ascii="Times New Roman" w:eastAsia="SimSun" w:hAnsi="Times New Roman" w:cs="Times New Roman"/>
          <w:sz w:val="26"/>
          <w:szCs w:val="26"/>
          <w:lang w:eastAsia="ar-SA"/>
        </w:rPr>
        <w:tab/>
      </w:r>
      <w:r w:rsidRPr="00CF1638">
        <w:rPr>
          <w:rFonts w:ascii="Times New Roman" w:eastAsia="SimSun" w:hAnsi="Times New Roman" w:cs="Times New Roman"/>
          <w:sz w:val="26"/>
          <w:szCs w:val="26"/>
          <w:lang w:eastAsia="ar-SA"/>
        </w:rPr>
        <w:tab/>
      </w:r>
      <w:r w:rsidRPr="00CF1638">
        <w:rPr>
          <w:rFonts w:ascii="Times New Roman" w:eastAsia="SimSun" w:hAnsi="Times New Roman" w:cs="Times New Roman"/>
          <w:sz w:val="26"/>
          <w:szCs w:val="26"/>
          <w:lang w:eastAsia="ar-SA"/>
        </w:rPr>
        <w:tab/>
      </w:r>
      <w:r w:rsidRPr="00CF1638">
        <w:rPr>
          <w:rFonts w:ascii="Times New Roman" w:eastAsia="SimSun" w:hAnsi="Times New Roman" w:cs="Times New Roman"/>
          <w:sz w:val="26"/>
          <w:szCs w:val="26"/>
          <w:lang w:eastAsia="ar-SA"/>
        </w:rPr>
        <w:tab/>
      </w:r>
      <w:r w:rsidRPr="00CF1638">
        <w:rPr>
          <w:rFonts w:ascii="Times New Roman" w:eastAsia="SimSun" w:hAnsi="Times New Roman" w:cs="Times New Roman"/>
          <w:sz w:val="26"/>
          <w:szCs w:val="26"/>
          <w:lang w:eastAsia="ar-SA"/>
        </w:rPr>
        <w:tab/>
        <w:t xml:space="preserve">                      NGƯỜI VIẾT ĐƠN</w:t>
      </w:r>
    </w:p>
    <w:p w:rsidR="006C2438" w:rsidRPr="00CF1638" w:rsidRDefault="006C2438" w:rsidP="006C2438">
      <w:pPr>
        <w:suppressAutoHyphens/>
        <w:spacing w:after="0" w:line="240" w:lineRule="auto"/>
        <w:jc w:val="both"/>
        <w:rPr>
          <w:rFonts w:ascii="Times New Roman" w:eastAsia="SimSun" w:hAnsi="Times New Roman" w:cs="Times New Roman"/>
          <w:i/>
          <w:sz w:val="26"/>
          <w:szCs w:val="26"/>
          <w:lang w:eastAsia="ar-SA"/>
        </w:rPr>
      </w:pPr>
      <w:r w:rsidRPr="00CF1638">
        <w:rPr>
          <w:rFonts w:ascii="Times New Roman" w:eastAsia="SimSun" w:hAnsi="Times New Roman" w:cs="Times New Roman"/>
          <w:i/>
          <w:sz w:val="26"/>
          <w:szCs w:val="26"/>
          <w:lang w:eastAsia="ar-SA"/>
        </w:rPr>
        <w:t xml:space="preserve">                 </w:t>
      </w:r>
      <w:r w:rsidRPr="00CF1638">
        <w:rPr>
          <w:rFonts w:ascii="Times New Roman" w:eastAsia="SimSun" w:hAnsi="Times New Roman" w:cs="Times New Roman"/>
          <w:i/>
          <w:sz w:val="26"/>
          <w:szCs w:val="26"/>
          <w:lang w:eastAsia="ar-SA"/>
        </w:rPr>
        <w:tab/>
      </w:r>
      <w:r w:rsidRPr="00CF1638">
        <w:rPr>
          <w:rFonts w:ascii="Times New Roman" w:eastAsia="SimSun" w:hAnsi="Times New Roman" w:cs="Times New Roman"/>
          <w:i/>
          <w:sz w:val="26"/>
          <w:szCs w:val="26"/>
          <w:lang w:eastAsia="ar-SA"/>
        </w:rPr>
        <w:tab/>
      </w:r>
      <w:r w:rsidRPr="00CF1638">
        <w:rPr>
          <w:rFonts w:ascii="Times New Roman" w:eastAsia="SimSun" w:hAnsi="Times New Roman" w:cs="Times New Roman"/>
          <w:i/>
          <w:sz w:val="26"/>
          <w:szCs w:val="26"/>
          <w:lang w:eastAsia="ar-SA"/>
        </w:rPr>
        <w:tab/>
      </w:r>
      <w:r w:rsidRPr="00CF1638">
        <w:rPr>
          <w:rFonts w:ascii="Times New Roman" w:eastAsia="SimSun" w:hAnsi="Times New Roman" w:cs="Times New Roman"/>
          <w:i/>
          <w:sz w:val="26"/>
          <w:szCs w:val="26"/>
          <w:lang w:eastAsia="ar-SA"/>
        </w:rPr>
        <w:tab/>
      </w:r>
      <w:r w:rsidRPr="00CF1638">
        <w:rPr>
          <w:rFonts w:ascii="Times New Roman" w:eastAsia="SimSun" w:hAnsi="Times New Roman" w:cs="Times New Roman"/>
          <w:i/>
          <w:sz w:val="26"/>
          <w:szCs w:val="26"/>
          <w:lang w:eastAsia="ar-SA"/>
        </w:rPr>
        <w:tab/>
      </w:r>
      <w:r w:rsidRPr="00CF1638">
        <w:rPr>
          <w:rFonts w:ascii="Times New Roman" w:eastAsia="SimSun" w:hAnsi="Times New Roman" w:cs="Times New Roman"/>
          <w:i/>
          <w:sz w:val="26"/>
          <w:szCs w:val="26"/>
          <w:lang w:eastAsia="ar-SA"/>
        </w:rPr>
        <w:tab/>
        <w:t xml:space="preserve">         ( Ký và ghi rõ họ và tên)</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 xml:space="preserve">    Xác nhận của GVCN lớp       </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Default="006C2438" w:rsidP="006C2438">
      <w:pPr>
        <w:suppressAutoHyphens/>
        <w:spacing w:after="0" w:line="240" w:lineRule="auto"/>
        <w:jc w:val="both"/>
        <w:rPr>
          <w:rFonts w:ascii="Times New Roman" w:eastAsia="SimSun" w:hAnsi="Times New Roman" w:cs="Times New Roman"/>
          <w:sz w:val="26"/>
          <w:szCs w:val="26"/>
          <w:lang w:eastAsia="ar-SA"/>
        </w:rPr>
      </w:pPr>
    </w:p>
    <w:p w:rsidR="00E321F9" w:rsidRPr="00CF1638" w:rsidRDefault="00E321F9" w:rsidP="006C2438">
      <w:pPr>
        <w:suppressAutoHyphens/>
        <w:spacing w:after="0" w:line="240" w:lineRule="auto"/>
        <w:jc w:val="both"/>
        <w:rPr>
          <w:rFonts w:ascii="Times New Roman" w:eastAsia="SimSun" w:hAnsi="Times New Roman" w:cs="Times New Roman"/>
          <w:sz w:val="26"/>
          <w:szCs w:val="26"/>
          <w:lang w:eastAsia="ar-SA"/>
        </w:rPr>
      </w:pP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Pr="00CF1638" w:rsidRDefault="00E321F9" w:rsidP="006C2438">
      <w:pPr>
        <w:suppressAutoHyphens/>
        <w:spacing w:after="0" w:line="240" w:lineRule="auto"/>
        <w:jc w:val="both"/>
        <w:rPr>
          <w:rFonts w:ascii="Times New Roman" w:eastAsia="SimSun" w:hAnsi="Times New Roman" w:cs="Times New Roman"/>
          <w:sz w:val="26"/>
          <w:szCs w:val="26"/>
          <w:lang w:eastAsia="ar-SA"/>
        </w:rPr>
      </w:pPr>
      <w:r>
        <w:rPr>
          <w:rFonts w:ascii="Times New Roman" w:eastAsia="SimSun" w:hAnsi="Times New Roman" w:cs="Times New Roman"/>
          <w:sz w:val="26"/>
          <w:szCs w:val="26"/>
          <w:lang w:eastAsia="ar-SA"/>
        </w:rPr>
        <w:t xml:space="preserve">    Xác nhận của phòng KH-TC                       </w:t>
      </w:r>
      <w:r w:rsidR="006C2438" w:rsidRPr="00CF1638">
        <w:rPr>
          <w:rFonts w:ascii="Times New Roman" w:eastAsia="SimSun" w:hAnsi="Times New Roman" w:cs="Times New Roman"/>
          <w:sz w:val="26"/>
          <w:szCs w:val="26"/>
          <w:lang w:eastAsia="ar-SA"/>
        </w:rPr>
        <w:tab/>
        <w:t xml:space="preserve">        Xác nhận của lãnh đạo khoa </w:t>
      </w: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Pr="00CF16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Pr="006C24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Pr="006C24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Pr="006C24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Pr="006C24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Pr="006C2438" w:rsidRDefault="006C2438" w:rsidP="006C2438">
      <w:pPr>
        <w:suppressAutoHyphens/>
        <w:spacing w:after="0" w:line="240" w:lineRule="auto"/>
        <w:jc w:val="both"/>
        <w:rPr>
          <w:rFonts w:ascii="Times New Roman" w:eastAsia="SimSun" w:hAnsi="Times New Roman" w:cs="Times New Roman"/>
          <w:sz w:val="26"/>
          <w:szCs w:val="26"/>
          <w:lang w:eastAsia="ar-SA"/>
        </w:rPr>
      </w:pPr>
      <w:r w:rsidRPr="006C2438">
        <w:rPr>
          <w:rFonts w:ascii="Times New Roman" w:eastAsia="SimSun" w:hAnsi="Times New Roman" w:cs="Times New Roman"/>
          <w:sz w:val="26"/>
          <w:szCs w:val="26"/>
          <w:lang w:eastAsia="ar-SA"/>
        </w:rPr>
        <w:t xml:space="preserve"> </w:t>
      </w:r>
      <w:r w:rsidR="002C09A8">
        <w:rPr>
          <w:rFonts w:ascii="Times New Roman" w:eastAsia="SimSun" w:hAnsi="Times New Roman" w:cs="Times New Roman"/>
          <w:sz w:val="26"/>
          <w:szCs w:val="26"/>
          <w:lang w:eastAsia="ar-SA"/>
        </w:rPr>
        <w:t xml:space="preserve"> </w:t>
      </w:r>
      <w:r w:rsidRPr="006C2438">
        <w:rPr>
          <w:rFonts w:ascii="Times New Roman" w:eastAsia="SimSun" w:hAnsi="Times New Roman" w:cs="Times New Roman"/>
          <w:sz w:val="26"/>
          <w:szCs w:val="26"/>
          <w:lang w:eastAsia="ar-SA"/>
        </w:rPr>
        <w:t xml:space="preserve">BAN GIÁM HIỆU DUYỆT                                         Phòng </w:t>
      </w:r>
      <w:r w:rsidR="00E539F0">
        <w:rPr>
          <w:rFonts w:ascii="Times New Roman" w:eastAsia="SimSun" w:hAnsi="Times New Roman" w:cs="Times New Roman"/>
          <w:sz w:val="26"/>
          <w:szCs w:val="26"/>
          <w:lang w:eastAsia="ar-SA"/>
        </w:rPr>
        <w:t>CTSV</w:t>
      </w:r>
    </w:p>
    <w:p w:rsidR="006C2438" w:rsidRPr="006C2438" w:rsidRDefault="006C2438" w:rsidP="006C2438">
      <w:pPr>
        <w:suppressAutoHyphens/>
        <w:spacing w:after="0" w:line="240" w:lineRule="auto"/>
        <w:jc w:val="both"/>
        <w:rPr>
          <w:rFonts w:ascii="Times New Roman" w:eastAsia="SimSun" w:hAnsi="Times New Roman" w:cs="Times New Roman"/>
          <w:i/>
          <w:sz w:val="26"/>
          <w:szCs w:val="26"/>
          <w:lang w:eastAsia="ar-SA"/>
        </w:rPr>
      </w:pPr>
      <w:r w:rsidRPr="006C2438">
        <w:rPr>
          <w:rFonts w:ascii="Times New Roman" w:eastAsia="SimSun" w:hAnsi="Times New Roman" w:cs="Times New Roman"/>
          <w:i/>
          <w:sz w:val="26"/>
          <w:szCs w:val="26"/>
          <w:lang w:eastAsia="ar-SA"/>
        </w:rPr>
        <w:t xml:space="preserve">                                                                     ( Xác nhận chế độ bồi hoàn kinh phí đào tạo)</w:t>
      </w:r>
    </w:p>
    <w:p w:rsidR="006C2438" w:rsidRPr="006C2438" w:rsidRDefault="006C2438" w:rsidP="006C2438">
      <w:pPr>
        <w:suppressAutoHyphens/>
        <w:spacing w:after="0" w:line="240" w:lineRule="auto"/>
        <w:jc w:val="both"/>
        <w:rPr>
          <w:rFonts w:ascii="Times New Roman" w:eastAsia="SimSun" w:hAnsi="Times New Roman" w:cs="Times New Roman"/>
          <w:i/>
          <w:sz w:val="26"/>
          <w:szCs w:val="26"/>
          <w:lang w:eastAsia="ar-SA"/>
        </w:rPr>
      </w:pPr>
    </w:p>
    <w:p w:rsidR="006C2438" w:rsidRPr="006C2438" w:rsidRDefault="006C2438" w:rsidP="006C2438">
      <w:pPr>
        <w:suppressAutoHyphens/>
        <w:spacing w:after="0" w:line="240" w:lineRule="auto"/>
        <w:jc w:val="both"/>
        <w:rPr>
          <w:rFonts w:ascii="Times New Roman" w:eastAsia="SimSun" w:hAnsi="Times New Roman" w:cs="Times New Roman"/>
          <w:i/>
          <w:sz w:val="26"/>
          <w:szCs w:val="26"/>
          <w:lang w:eastAsia="ar-SA"/>
        </w:rPr>
      </w:pPr>
    </w:p>
    <w:p w:rsidR="006C2438" w:rsidRPr="006C2438" w:rsidRDefault="006C2438" w:rsidP="006C2438">
      <w:pPr>
        <w:suppressAutoHyphens/>
        <w:spacing w:after="0" w:line="240" w:lineRule="auto"/>
        <w:jc w:val="both"/>
        <w:rPr>
          <w:rFonts w:ascii="Times New Roman" w:eastAsia="SimSun" w:hAnsi="Times New Roman" w:cs="Times New Roman"/>
          <w:sz w:val="26"/>
          <w:szCs w:val="26"/>
          <w:lang w:eastAsia="ar-SA"/>
        </w:rPr>
      </w:pPr>
    </w:p>
    <w:p w:rsidR="006C2438" w:rsidRDefault="006C2438" w:rsidP="006C2438">
      <w:pPr>
        <w:suppressAutoHyphens/>
        <w:spacing w:after="0" w:line="240" w:lineRule="auto"/>
        <w:jc w:val="both"/>
        <w:rPr>
          <w:rFonts w:ascii="Times New Roman" w:eastAsia="SimSun" w:hAnsi="Times New Roman" w:cs="Times New Roman"/>
          <w:sz w:val="26"/>
          <w:szCs w:val="26"/>
          <w:lang w:eastAsia="ar-SA"/>
        </w:rPr>
      </w:pPr>
    </w:p>
    <w:p w:rsidR="005906A7" w:rsidRDefault="005906A7" w:rsidP="006C2438">
      <w:pPr>
        <w:suppressAutoHyphens/>
        <w:spacing w:after="0" w:line="240" w:lineRule="auto"/>
        <w:jc w:val="both"/>
        <w:rPr>
          <w:rFonts w:ascii="Times New Roman" w:eastAsia="SimSun" w:hAnsi="Times New Roman" w:cs="Times New Roman"/>
          <w:sz w:val="26"/>
          <w:szCs w:val="26"/>
          <w:lang w:eastAsia="ar-SA"/>
        </w:rPr>
      </w:pPr>
    </w:p>
    <w:p w:rsidR="0048127C" w:rsidRDefault="0048127C" w:rsidP="006C2438">
      <w:pPr>
        <w:suppressAutoHyphens/>
        <w:spacing w:after="0" w:line="240" w:lineRule="auto"/>
        <w:jc w:val="both"/>
        <w:rPr>
          <w:rFonts w:ascii="Times New Roman" w:eastAsia="SimSun" w:hAnsi="Times New Roman" w:cs="Times New Roman"/>
          <w:sz w:val="26"/>
          <w:szCs w:val="26"/>
          <w:lang w:eastAsia="ar-SA"/>
        </w:rPr>
      </w:pPr>
    </w:p>
    <w:p w:rsidR="0048127C" w:rsidRDefault="0048127C" w:rsidP="006C2438">
      <w:pPr>
        <w:suppressAutoHyphens/>
        <w:spacing w:after="0" w:line="240" w:lineRule="auto"/>
        <w:jc w:val="both"/>
        <w:rPr>
          <w:rFonts w:ascii="Times New Roman" w:eastAsia="SimSun" w:hAnsi="Times New Roman" w:cs="Times New Roman"/>
          <w:sz w:val="26"/>
          <w:szCs w:val="26"/>
          <w:lang w:eastAsia="ar-SA"/>
        </w:rPr>
      </w:pPr>
    </w:p>
    <w:p w:rsidR="0048127C" w:rsidRDefault="0048127C" w:rsidP="006C2438">
      <w:pPr>
        <w:suppressAutoHyphens/>
        <w:spacing w:after="0" w:line="240" w:lineRule="auto"/>
        <w:jc w:val="both"/>
        <w:rPr>
          <w:rFonts w:ascii="Times New Roman" w:eastAsia="SimSun" w:hAnsi="Times New Roman" w:cs="Times New Roman"/>
          <w:sz w:val="26"/>
          <w:szCs w:val="26"/>
          <w:lang w:eastAsia="ar-SA"/>
        </w:rPr>
      </w:pPr>
    </w:p>
    <w:tbl>
      <w:tblPr>
        <w:tblW w:w="9259" w:type="dxa"/>
        <w:jc w:val="center"/>
        <w:tblLook w:val="01E0" w:firstRow="1" w:lastRow="1" w:firstColumn="1" w:lastColumn="1" w:noHBand="0" w:noVBand="0"/>
      </w:tblPr>
      <w:tblGrid>
        <w:gridCol w:w="3729"/>
        <w:gridCol w:w="5530"/>
      </w:tblGrid>
      <w:tr w:rsidR="007D6D2B" w:rsidRPr="00C0588D" w:rsidTr="007D6D2B">
        <w:trPr>
          <w:jc w:val="center"/>
        </w:trPr>
        <w:tc>
          <w:tcPr>
            <w:tcW w:w="3729" w:type="dxa"/>
            <w:shd w:val="clear" w:color="auto" w:fill="auto"/>
          </w:tcPr>
          <w:p w:rsidR="007D6D2B" w:rsidRPr="00CF1638" w:rsidRDefault="007D6D2B" w:rsidP="007D6D2B">
            <w:pPr>
              <w:keepNext/>
              <w:spacing w:after="0" w:line="240" w:lineRule="auto"/>
              <w:outlineLvl w:val="0"/>
              <w:rPr>
                <w:rFonts w:ascii="Times New Roman" w:eastAsia="Times New Roman" w:hAnsi="Times New Roman" w:cs="Times New Roman"/>
                <w:bCs/>
                <w:kern w:val="28"/>
                <w:sz w:val="26"/>
                <w:szCs w:val="26"/>
              </w:rPr>
            </w:pPr>
            <w:r w:rsidRPr="00CF1638">
              <w:rPr>
                <w:rFonts w:ascii="Times New Roman" w:eastAsia="Times New Roman" w:hAnsi="Times New Roman" w:cs="Times New Roman"/>
                <w:bCs/>
                <w:kern w:val="28"/>
                <w:sz w:val="26"/>
                <w:szCs w:val="26"/>
              </w:rPr>
              <w:lastRenderedPageBreak/>
              <w:t>TRƯỜNG ĐẠI HỌC HẠ LONG</w:t>
            </w:r>
          </w:p>
          <w:p w:rsidR="007D6D2B" w:rsidRPr="00CF1638" w:rsidRDefault="007D6D2B" w:rsidP="007D6D2B">
            <w:pPr>
              <w:keepNext/>
              <w:spacing w:after="0" w:line="240" w:lineRule="auto"/>
              <w:jc w:val="center"/>
              <w:outlineLvl w:val="0"/>
              <w:rPr>
                <w:rFonts w:ascii="Times New Roman" w:eastAsia="Times New Roman" w:hAnsi="Times New Roman" w:cs="Times New Roman"/>
                <w:b/>
                <w:bCs/>
                <w:spacing w:val="-8"/>
                <w:kern w:val="28"/>
                <w:sz w:val="26"/>
                <w:szCs w:val="26"/>
              </w:rPr>
            </w:pPr>
            <w:r w:rsidRPr="00CF1638">
              <w:rPr>
                <w:rFonts w:ascii="Times New Roman" w:eastAsia="Times New Roman" w:hAnsi="Times New Roman" w:cs="Times New Roman"/>
                <w:b/>
                <w:bCs/>
                <w:spacing w:val="-8"/>
                <w:kern w:val="28"/>
                <w:sz w:val="26"/>
                <w:szCs w:val="26"/>
              </w:rPr>
              <w:t>PHÒNG CTCT, HT&amp;SV</w:t>
            </w:r>
          </w:p>
          <w:p w:rsidR="007D6D2B" w:rsidRPr="00CF1638" w:rsidRDefault="007D6D2B" w:rsidP="007D6D2B">
            <w:pPr>
              <w:keepNext/>
              <w:spacing w:after="0" w:line="120" w:lineRule="auto"/>
              <w:jc w:val="center"/>
              <w:outlineLvl w:val="0"/>
              <w:rPr>
                <w:rFonts w:ascii="Times New Roman" w:eastAsia="Times New Roman" w:hAnsi="Times New Roman" w:cs="Times New Roman"/>
                <w:b/>
                <w:bCs/>
                <w:kern w:val="28"/>
                <w:sz w:val="26"/>
                <w:szCs w:val="26"/>
              </w:rPr>
            </w:pPr>
            <w:r w:rsidRPr="00CF1638">
              <w:rPr>
                <w:rFonts w:ascii="Times New Roman" w:eastAsia="Times New Roman" w:hAnsi="Times New Roman" w:cs="Times New Roman"/>
                <w:b/>
                <w:bCs/>
                <w:kern w:val="28"/>
                <w:sz w:val="26"/>
                <w:szCs w:val="26"/>
              </w:rPr>
              <w:t>–––––––––––</w:t>
            </w:r>
          </w:p>
        </w:tc>
        <w:tc>
          <w:tcPr>
            <w:tcW w:w="5530" w:type="dxa"/>
            <w:shd w:val="clear" w:color="auto" w:fill="auto"/>
          </w:tcPr>
          <w:p w:rsidR="007D6D2B" w:rsidRPr="00CF1638" w:rsidRDefault="007D6D2B" w:rsidP="007D6D2B">
            <w:pPr>
              <w:keepNext/>
              <w:spacing w:after="0" w:line="240" w:lineRule="auto"/>
              <w:jc w:val="center"/>
              <w:outlineLvl w:val="0"/>
              <w:rPr>
                <w:rFonts w:ascii="Times New Roman" w:eastAsia="Times New Roman" w:hAnsi="Times New Roman" w:cs="Times New Roman"/>
                <w:b/>
                <w:bCs/>
                <w:spacing w:val="-8"/>
                <w:kern w:val="28"/>
                <w:sz w:val="26"/>
                <w:szCs w:val="26"/>
              </w:rPr>
            </w:pPr>
            <w:r w:rsidRPr="00CF1638">
              <w:rPr>
                <w:rFonts w:ascii="Times New Roman" w:eastAsia="Times New Roman" w:hAnsi="Times New Roman" w:cs="Times New Roman"/>
                <w:b/>
                <w:bCs/>
                <w:spacing w:val="-8"/>
                <w:kern w:val="28"/>
                <w:sz w:val="26"/>
                <w:szCs w:val="26"/>
              </w:rPr>
              <w:t>CỘNG HÒA XÃ HỘI CHỦ NGHĨA VIỆT NAM</w:t>
            </w:r>
          </w:p>
          <w:p w:rsidR="007D6D2B" w:rsidRPr="00CF1638" w:rsidRDefault="007D6D2B" w:rsidP="007D6D2B">
            <w:pPr>
              <w:keepNext/>
              <w:spacing w:after="0" w:line="240" w:lineRule="auto"/>
              <w:jc w:val="center"/>
              <w:outlineLvl w:val="0"/>
              <w:rPr>
                <w:rFonts w:ascii="Times New Roman" w:eastAsia="Times New Roman" w:hAnsi="Times New Roman" w:cs="Times New Roman"/>
                <w:b/>
                <w:bCs/>
                <w:kern w:val="28"/>
                <w:sz w:val="26"/>
                <w:szCs w:val="26"/>
              </w:rPr>
            </w:pPr>
            <w:r w:rsidRPr="00CF1638">
              <w:rPr>
                <w:rFonts w:ascii="Times New Roman" w:eastAsia="Times New Roman" w:hAnsi="Times New Roman" w:cs="Times New Roman"/>
                <w:b/>
                <w:bCs/>
                <w:kern w:val="28"/>
                <w:sz w:val="26"/>
                <w:szCs w:val="26"/>
              </w:rPr>
              <w:t>Độc lập - Tự do - Hạnh phúc</w:t>
            </w:r>
          </w:p>
          <w:p w:rsidR="007D6D2B" w:rsidRPr="00CF1638" w:rsidRDefault="007D6D2B" w:rsidP="007D6D2B">
            <w:pPr>
              <w:keepNext/>
              <w:spacing w:after="0" w:line="120" w:lineRule="auto"/>
              <w:jc w:val="center"/>
              <w:outlineLvl w:val="0"/>
              <w:rPr>
                <w:rFonts w:ascii="Times New Roman" w:eastAsia="Times New Roman" w:hAnsi="Times New Roman" w:cs="Times New Roman"/>
                <w:b/>
                <w:bCs/>
                <w:kern w:val="28"/>
                <w:sz w:val="26"/>
                <w:szCs w:val="26"/>
              </w:rPr>
            </w:pPr>
            <w:r w:rsidRPr="00CF1638">
              <w:rPr>
                <w:rFonts w:ascii="Times New Roman" w:eastAsia="Times New Roman" w:hAnsi="Times New Roman" w:cs="Times New Roman"/>
                <w:b/>
                <w:bCs/>
                <w:kern w:val="28"/>
                <w:sz w:val="26"/>
                <w:szCs w:val="26"/>
              </w:rPr>
              <w:t>–––––––––––––––––––––––––––</w:t>
            </w:r>
          </w:p>
        </w:tc>
      </w:tr>
      <w:tr w:rsidR="007D6D2B" w:rsidRPr="00C0588D" w:rsidTr="007D6D2B">
        <w:trPr>
          <w:jc w:val="center"/>
        </w:trPr>
        <w:tc>
          <w:tcPr>
            <w:tcW w:w="3729" w:type="dxa"/>
            <w:shd w:val="clear" w:color="auto" w:fill="auto"/>
          </w:tcPr>
          <w:p w:rsidR="007D6D2B" w:rsidRPr="00CF1638" w:rsidRDefault="007D6D2B" w:rsidP="007D6D2B">
            <w:pPr>
              <w:keepNext/>
              <w:spacing w:before="120" w:after="0" w:line="240" w:lineRule="auto"/>
              <w:outlineLvl w:val="0"/>
              <w:rPr>
                <w:rFonts w:ascii="Times New Roman" w:eastAsia="Times New Roman" w:hAnsi="Times New Roman" w:cs="Times New Roman"/>
                <w:bCs/>
                <w:kern w:val="28"/>
                <w:sz w:val="26"/>
                <w:szCs w:val="26"/>
              </w:rPr>
            </w:pPr>
          </w:p>
        </w:tc>
        <w:tc>
          <w:tcPr>
            <w:tcW w:w="5530" w:type="dxa"/>
            <w:shd w:val="clear" w:color="auto" w:fill="auto"/>
          </w:tcPr>
          <w:p w:rsidR="007D6D2B" w:rsidRPr="00CF1638" w:rsidRDefault="007D6D2B" w:rsidP="007D6D2B">
            <w:pPr>
              <w:keepNext/>
              <w:spacing w:before="120" w:after="0" w:line="240" w:lineRule="auto"/>
              <w:jc w:val="center"/>
              <w:outlineLvl w:val="0"/>
              <w:rPr>
                <w:rFonts w:ascii="Times New Roman" w:eastAsia="Times New Roman" w:hAnsi="Times New Roman" w:cs="Times New Roman"/>
                <w:bCs/>
                <w:kern w:val="28"/>
                <w:sz w:val="26"/>
                <w:szCs w:val="26"/>
              </w:rPr>
            </w:pPr>
            <w:r w:rsidRPr="00CF1638">
              <w:rPr>
                <w:rFonts w:ascii="Times New Roman" w:eastAsia="Times New Roman" w:hAnsi="Times New Roman" w:cs="Times New Roman"/>
                <w:i/>
                <w:sz w:val="26"/>
                <w:szCs w:val="26"/>
              </w:rPr>
              <w:t>Quảng Ninh, ngày    tháng    năm 20</w:t>
            </w:r>
          </w:p>
        </w:tc>
      </w:tr>
    </w:tbl>
    <w:tbl>
      <w:tblPr>
        <w:tblStyle w:val="TableGrid"/>
        <w:tblpPr w:leftFromText="180" w:rightFromText="180" w:vertAnchor="text" w:horzAnchor="margin" w:tblpXSpec="right" w:tblpY="-1899"/>
        <w:tblW w:w="0" w:type="auto"/>
        <w:tblLook w:val="04A0" w:firstRow="1" w:lastRow="0" w:firstColumn="1" w:lastColumn="0" w:noHBand="0" w:noVBand="1"/>
      </w:tblPr>
      <w:tblGrid>
        <w:gridCol w:w="1550"/>
      </w:tblGrid>
      <w:tr w:rsidR="004B5493" w:rsidRPr="006C2438" w:rsidTr="00445246">
        <w:trPr>
          <w:trHeight w:val="327"/>
        </w:trPr>
        <w:tc>
          <w:tcPr>
            <w:tcW w:w="1550" w:type="dxa"/>
            <w:vAlign w:val="center"/>
          </w:tcPr>
          <w:p w:rsidR="004B5493" w:rsidRPr="00445246" w:rsidRDefault="004B5493" w:rsidP="009A1F20">
            <w:pPr>
              <w:suppressAutoHyphens/>
              <w:jc w:val="center"/>
              <w:rPr>
                <w:rFonts w:ascii="Times New Roman" w:eastAsia="SimSun" w:hAnsi="Times New Roman" w:cs="Times New Roman"/>
                <w:sz w:val="20"/>
                <w:szCs w:val="20"/>
                <w:lang w:eastAsia="ar-SA"/>
              </w:rPr>
            </w:pPr>
            <w:r w:rsidRPr="00445246">
              <w:rPr>
                <w:rFonts w:ascii="Times New Roman" w:eastAsia="SimSun" w:hAnsi="Times New Roman" w:cs="Times New Roman"/>
                <w:sz w:val="20"/>
                <w:szCs w:val="20"/>
                <w:lang w:eastAsia="ar-SA"/>
              </w:rPr>
              <w:t>Mẫu M01.02.0</w:t>
            </w:r>
            <w:r w:rsidR="009A1F20">
              <w:rPr>
                <w:rFonts w:ascii="Times New Roman" w:eastAsia="SimSun" w:hAnsi="Times New Roman" w:cs="Times New Roman"/>
                <w:sz w:val="20"/>
                <w:szCs w:val="20"/>
                <w:lang w:eastAsia="ar-SA"/>
              </w:rPr>
              <w:t>2</w:t>
            </w:r>
          </w:p>
        </w:tc>
      </w:tr>
    </w:tbl>
    <w:p w:rsidR="007D6D2B" w:rsidRDefault="007D6D2B" w:rsidP="00443328">
      <w:pPr>
        <w:suppressAutoHyphens/>
        <w:spacing w:after="0" w:line="240" w:lineRule="auto"/>
        <w:jc w:val="both"/>
        <w:rPr>
          <w:rFonts w:ascii="Times New Roman" w:eastAsia="SimSun" w:hAnsi="Times New Roman" w:cs="Times New Roman"/>
          <w:sz w:val="26"/>
          <w:szCs w:val="26"/>
          <w:lang w:eastAsia="ar-SA"/>
        </w:rPr>
      </w:pPr>
    </w:p>
    <w:p w:rsidR="00443328" w:rsidRPr="00CF1638" w:rsidRDefault="00443328" w:rsidP="00443328">
      <w:pPr>
        <w:suppressAutoHyphens/>
        <w:spacing w:after="0" w:line="240" w:lineRule="auto"/>
        <w:jc w:val="both"/>
        <w:rPr>
          <w:rFonts w:ascii="Times New Roman" w:eastAsia="SimSun" w:hAnsi="Times New Roman" w:cs="Times New Roman"/>
          <w:sz w:val="26"/>
          <w:szCs w:val="26"/>
          <w:lang w:eastAsia="ar-SA"/>
        </w:rPr>
      </w:pPr>
      <w:r w:rsidRPr="006C2438">
        <w:rPr>
          <w:rFonts w:ascii="Times New Roman" w:eastAsia="SimSun" w:hAnsi="Times New Roman" w:cs="Times New Roman"/>
          <w:noProof/>
          <w:sz w:val="26"/>
          <w:szCs w:val="26"/>
        </w:rPr>
        <mc:AlternateContent>
          <mc:Choice Requires="wps">
            <w:drawing>
              <wp:anchor distT="0" distB="0" distL="114300" distR="114300" simplePos="0" relativeHeight="251662336" behindDoc="0" locked="0" layoutInCell="1" allowOverlap="1" wp14:anchorId="7AD9F078" wp14:editId="15EB2AAD">
                <wp:simplePos x="0" y="0"/>
                <wp:positionH relativeFrom="column">
                  <wp:posOffset>3314700</wp:posOffset>
                </wp:positionH>
                <wp:positionV relativeFrom="paragraph">
                  <wp:posOffset>-114300</wp:posOffset>
                </wp:positionV>
                <wp:extent cx="0" cy="0"/>
                <wp:effectExtent l="5715" t="11430" r="13335"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A99EEA7" id="Straight Connector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9pt" to="2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"/>
            </w:pict>
          </mc:Fallback>
        </mc:AlternateContent>
      </w:r>
    </w:p>
    <w:p w:rsidR="00BE3690" w:rsidRPr="00CF1638" w:rsidRDefault="00BE3690" w:rsidP="00BE3690">
      <w:pPr>
        <w:spacing w:after="0" w:line="0" w:lineRule="atLeast"/>
        <w:ind w:right="-219"/>
        <w:jc w:val="center"/>
        <w:rPr>
          <w:rFonts w:ascii="Times New Roman" w:eastAsia="Times New Roman" w:hAnsi="Times New Roman" w:cs="Times New Roman"/>
          <w:b/>
          <w:color w:val="222222"/>
          <w:sz w:val="26"/>
          <w:szCs w:val="26"/>
        </w:rPr>
      </w:pPr>
      <w:r w:rsidRPr="00CF1638">
        <w:rPr>
          <w:rFonts w:ascii="Times New Roman" w:eastAsia="Times New Roman" w:hAnsi="Times New Roman" w:cs="Times New Roman"/>
          <w:b/>
          <w:color w:val="222222"/>
          <w:sz w:val="26"/>
          <w:szCs w:val="26"/>
        </w:rPr>
        <w:t>PHIẾU TIẾP NHẬN HỒ SƠ VÀ HẸN TRẢ KẾT QUẢ</w:t>
      </w:r>
    </w:p>
    <w:p w:rsidR="00BE3690" w:rsidRPr="00CF1638" w:rsidRDefault="00BE3690" w:rsidP="00BE3690">
      <w:pPr>
        <w:spacing w:after="0" w:line="114" w:lineRule="exact"/>
        <w:rPr>
          <w:rFonts w:ascii="Times New Roman" w:eastAsia="Times New Roman" w:hAnsi="Times New Roman" w:cs="Times New Roman"/>
          <w:sz w:val="26"/>
          <w:szCs w:val="26"/>
        </w:rPr>
      </w:pPr>
    </w:p>
    <w:p w:rsidR="00BE3690" w:rsidRPr="00CF1638" w:rsidRDefault="00BE3690" w:rsidP="00BE3690">
      <w:pPr>
        <w:spacing w:after="0" w:line="0" w:lineRule="atLeast"/>
        <w:ind w:left="3620"/>
        <w:rPr>
          <w:rFonts w:ascii="Times New Roman" w:eastAsia="Times New Roman" w:hAnsi="Times New Roman" w:cs="Times New Roman"/>
          <w:color w:val="222222"/>
          <w:sz w:val="26"/>
          <w:szCs w:val="26"/>
        </w:rPr>
      </w:pPr>
      <w:r w:rsidRPr="00CF1638">
        <w:rPr>
          <w:rFonts w:ascii="Times New Roman" w:eastAsia="Times New Roman" w:hAnsi="Times New Roman" w:cs="Times New Roman"/>
          <w:color w:val="222222"/>
          <w:sz w:val="26"/>
          <w:szCs w:val="26"/>
        </w:rPr>
        <w:t>Mã hồ sơ: ...................</w:t>
      </w:r>
    </w:p>
    <w:p w:rsidR="00BE3690" w:rsidRPr="00CF1638" w:rsidRDefault="00BE3690" w:rsidP="00BE3690">
      <w:pPr>
        <w:spacing w:after="0" w:line="119" w:lineRule="exact"/>
        <w:rPr>
          <w:rFonts w:ascii="Times New Roman" w:eastAsia="Times New Roman" w:hAnsi="Times New Roman" w:cs="Times New Roman"/>
          <w:sz w:val="26"/>
          <w:szCs w:val="26"/>
        </w:rPr>
      </w:pPr>
    </w:p>
    <w:p w:rsidR="00BE3690" w:rsidRPr="00CF1638" w:rsidRDefault="00BE3690" w:rsidP="00BE3690">
      <w:pPr>
        <w:spacing w:after="0" w:line="0" w:lineRule="atLeast"/>
        <w:ind w:left="260"/>
        <w:rPr>
          <w:rFonts w:ascii="Times New Roman" w:eastAsia="Times New Roman" w:hAnsi="Times New Roman" w:cs="Times New Roman"/>
          <w:color w:val="222222"/>
          <w:sz w:val="26"/>
          <w:szCs w:val="26"/>
        </w:rPr>
      </w:pPr>
      <w:r w:rsidRPr="00CF1638">
        <w:rPr>
          <w:rFonts w:ascii="Times New Roman" w:eastAsia="Times New Roman" w:hAnsi="Times New Roman" w:cs="Times New Roman"/>
          <w:color w:val="222222"/>
          <w:sz w:val="26"/>
          <w:szCs w:val="26"/>
        </w:rPr>
        <w:t>Phòng Công tác chính trị, Quản lý và Hỗ trợ sinh viên đã tiếp nhận hồ sơ của:</w:t>
      </w:r>
    </w:p>
    <w:p w:rsidR="00BE3690" w:rsidRPr="00CF1638" w:rsidRDefault="00BE3690" w:rsidP="00BE3690">
      <w:pPr>
        <w:spacing w:after="0" w:line="121" w:lineRule="exact"/>
        <w:rPr>
          <w:rFonts w:ascii="Times New Roman" w:eastAsia="Times New Roman" w:hAnsi="Times New Roman" w:cs="Times New Roman"/>
          <w:sz w:val="26"/>
          <w:szCs w:val="26"/>
        </w:rPr>
      </w:pPr>
    </w:p>
    <w:p w:rsidR="00BE3690" w:rsidRPr="00CF1638" w:rsidRDefault="00331C07" w:rsidP="00BE3690">
      <w:pPr>
        <w:spacing w:after="0" w:line="0" w:lineRule="atLeast"/>
        <w:ind w:left="260"/>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 xml:space="preserve">Sinh viên: </w:t>
      </w:r>
      <w:r w:rsidR="00BE3690" w:rsidRPr="00CF1638">
        <w:rPr>
          <w:rFonts w:ascii="Times New Roman" w:eastAsia="Times New Roman" w:hAnsi="Times New Roman" w:cs="Times New Roman"/>
          <w:color w:val="222222"/>
          <w:sz w:val="26"/>
          <w:szCs w:val="26"/>
        </w:rPr>
        <w:t xml:space="preserve"> ...........................................................................................................................</w:t>
      </w:r>
    </w:p>
    <w:p w:rsidR="00BE3690" w:rsidRPr="00CF1638" w:rsidRDefault="00BE3690" w:rsidP="00BE3690">
      <w:pPr>
        <w:spacing w:after="0" w:line="119" w:lineRule="exact"/>
        <w:rPr>
          <w:rFonts w:ascii="Times New Roman" w:eastAsia="Times New Roman" w:hAnsi="Times New Roman" w:cs="Times New Roman"/>
          <w:sz w:val="26"/>
          <w:szCs w:val="26"/>
        </w:rPr>
      </w:pPr>
    </w:p>
    <w:p w:rsidR="00BE3690" w:rsidRPr="00CF1638" w:rsidRDefault="00BE3690" w:rsidP="00BE3690">
      <w:pPr>
        <w:spacing w:after="0" w:line="0" w:lineRule="atLeast"/>
        <w:ind w:left="260"/>
        <w:rPr>
          <w:rFonts w:ascii="Times New Roman" w:eastAsia="Times New Roman" w:hAnsi="Times New Roman" w:cs="Times New Roman"/>
          <w:color w:val="222222"/>
          <w:sz w:val="26"/>
          <w:szCs w:val="26"/>
        </w:rPr>
      </w:pPr>
      <w:r w:rsidRPr="00CF1638">
        <w:rPr>
          <w:rFonts w:ascii="Times New Roman" w:eastAsia="Times New Roman" w:hAnsi="Times New Roman" w:cs="Times New Roman"/>
          <w:color w:val="222222"/>
          <w:sz w:val="26"/>
          <w:szCs w:val="26"/>
        </w:rPr>
        <w:t>Số định danh cá nhân/CMND: ............................................... Ngày cấp: ........................</w:t>
      </w:r>
    </w:p>
    <w:p w:rsidR="00BE3690" w:rsidRPr="00CF1638" w:rsidRDefault="00BE3690" w:rsidP="00BE3690">
      <w:pPr>
        <w:spacing w:after="0" w:line="121" w:lineRule="exact"/>
        <w:rPr>
          <w:rFonts w:ascii="Times New Roman" w:eastAsia="Times New Roman" w:hAnsi="Times New Roman" w:cs="Times New Roman"/>
          <w:sz w:val="26"/>
          <w:szCs w:val="26"/>
        </w:rPr>
      </w:pPr>
    </w:p>
    <w:p w:rsidR="00BE3690" w:rsidRPr="00CF1638" w:rsidRDefault="00BE3690" w:rsidP="00BE3690">
      <w:pPr>
        <w:spacing w:after="0" w:line="0" w:lineRule="atLeast"/>
        <w:ind w:left="260"/>
        <w:rPr>
          <w:rFonts w:ascii="Times New Roman" w:eastAsia="Times New Roman" w:hAnsi="Times New Roman" w:cs="Times New Roman"/>
          <w:color w:val="222222"/>
          <w:sz w:val="26"/>
          <w:szCs w:val="26"/>
        </w:rPr>
      </w:pPr>
      <w:r w:rsidRPr="00CF1638">
        <w:rPr>
          <w:rFonts w:ascii="Times New Roman" w:eastAsia="Times New Roman" w:hAnsi="Times New Roman" w:cs="Times New Roman"/>
          <w:color w:val="222222"/>
          <w:sz w:val="26"/>
          <w:szCs w:val="26"/>
        </w:rPr>
        <w:t>Số điện thoại: ........................................... Email: ............................................................</w:t>
      </w:r>
    </w:p>
    <w:p w:rsidR="00BE3690" w:rsidRPr="00CF1638" w:rsidRDefault="00BE3690" w:rsidP="00BE3690">
      <w:pPr>
        <w:spacing w:after="0" w:line="119" w:lineRule="exact"/>
        <w:rPr>
          <w:rFonts w:ascii="Times New Roman" w:eastAsia="Times New Roman" w:hAnsi="Times New Roman" w:cs="Times New Roman"/>
          <w:sz w:val="26"/>
          <w:szCs w:val="26"/>
        </w:rPr>
      </w:pPr>
    </w:p>
    <w:p w:rsidR="00BE3690" w:rsidRPr="00CF1638" w:rsidRDefault="00BE3690" w:rsidP="00BE3690">
      <w:pPr>
        <w:spacing w:after="0" w:line="0" w:lineRule="atLeast"/>
        <w:ind w:left="260"/>
        <w:rPr>
          <w:rFonts w:ascii="Times New Roman" w:eastAsia="Times New Roman" w:hAnsi="Times New Roman" w:cs="Times New Roman"/>
          <w:color w:val="222222"/>
          <w:sz w:val="26"/>
          <w:szCs w:val="26"/>
        </w:rPr>
      </w:pPr>
      <w:r w:rsidRPr="00CF1638">
        <w:rPr>
          <w:rFonts w:ascii="Times New Roman" w:eastAsia="Times New Roman" w:hAnsi="Times New Roman" w:cs="Times New Roman"/>
          <w:color w:val="222222"/>
          <w:sz w:val="26"/>
          <w:szCs w:val="26"/>
        </w:rPr>
        <w:t>Nội dung yêu cầu giải quyết: ............................................................................................</w:t>
      </w:r>
    </w:p>
    <w:p w:rsidR="00BE3690" w:rsidRPr="00CF1638" w:rsidRDefault="00BE3690" w:rsidP="00BE3690">
      <w:pPr>
        <w:spacing w:after="0" w:line="121" w:lineRule="exact"/>
        <w:rPr>
          <w:rFonts w:ascii="Times New Roman" w:eastAsia="Times New Roman" w:hAnsi="Times New Roman" w:cs="Times New Roman"/>
          <w:sz w:val="26"/>
          <w:szCs w:val="26"/>
        </w:rPr>
      </w:pPr>
    </w:p>
    <w:p w:rsidR="00BE3690" w:rsidRPr="00CF1638" w:rsidRDefault="00BE3690" w:rsidP="00BE3690">
      <w:pPr>
        <w:spacing w:after="0" w:line="0" w:lineRule="atLeast"/>
        <w:ind w:left="320"/>
        <w:rPr>
          <w:rFonts w:ascii="Times New Roman" w:eastAsia="Times New Roman" w:hAnsi="Times New Roman" w:cs="Times New Roman"/>
          <w:color w:val="222222"/>
          <w:sz w:val="26"/>
          <w:szCs w:val="26"/>
        </w:rPr>
      </w:pPr>
      <w:r w:rsidRPr="00CF1638">
        <w:rPr>
          <w:rFonts w:ascii="Times New Roman" w:eastAsia="Times New Roman" w:hAnsi="Times New Roman" w:cs="Times New Roman"/>
          <w:color w:val="222222"/>
          <w:sz w:val="26"/>
          <w:szCs w:val="26"/>
        </w:rPr>
        <w:t>...........................................................................................................................................</w:t>
      </w:r>
    </w:p>
    <w:p w:rsidR="00443328" w:rsidRPr="00CF1638" w:rsidRDefault="00443328" w:rsidP="00443328">
      <w:pPr>
        <w:suppressAutoHyphens/>
        <w:spacing w:after="0" w:line="240" w:lineRule="auto"/>
        <w:jc w:val="both"/>
        <w:rPr>
          <w:rFonts w:ascii="Times New Roman" w:eastAsia="SimSun" w:hAnsi="Times New Roman" w:cs="Times New Roman"/>
          <w:sz w:val="26"/>
          <w:szCs w:val="26"/>
          <w:lang w:eastAsia="ar-SA"/>
        </w:rPr>
      </w:pPr>
    </w:p>
    <w:p w:rsidR="00BE3690" w:rsidRPr="00CF1638" w:rsidRDefault="00BE3690" w:rsidP="0044332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 xml:space="preserve">    Thành phần hồ sơ nộp gồm:</w:t>
      </w:r>
    </w:p>
    <w:p w:rsidR="00BE3690" w:rsidRPr="00CF1638" w:rsidRDefault="00BE3690" w:rsidP="00443328">
      <w:pPr>
        <w:suppressAutoHyphens/>
        <w:spacing w:after="0" w:line="240" w:lineRule="auto"/>
        <w:jc w:val="both"/>
        <w:rPr>
          <w:rFonts w:ascii="Times New Roman" w:eastAsia="SimSun" w:hAnsi="Times New Roman" w:cs="Times New Roman"/>
          <w:b/>
          <w:sz w:val="26"/>
          <w:szCs w:val="26"/>
          <w:lang w:eastAsia="ar-SA"/>
        </w:rPr>
      </w:pPr>
    </w:p>
    <w:tbl>
      <w:tblPr>
        <w:tblStyle w:val="TableGrid"/>
        <w:tblW w:w="0" w:type="auto"/>
        <w:tblInd w:w="250" w:type="dxa"/>
        <w:tblLook w:val="04A0" w:firstRow="1" w:lastRow="0" w:firstColumn="1" w:lastColumn="0" w:noHBand="0" w:noVBand="1"/>
      </w:tblPr>
      <w:tblGrid>
        <w:gridCol w:w="851"/>
        <w:gridCol w:w="4252"/>
        <w:gridCol w:w="2410"/>
        <w:gridCol w:w="1813"/>
      </w:tblGrid>
      <w:tr w:rsidR="00BE3690" w:rsidRPr="00CF1638" w:rsidTr="009B6B80">
        <w:tc>
          <w:tcPr>
            <w:tcW w:w="851" w:type="dxa"/>
            <w:vAlign w:val="center"/>
          </w:tcPr>
          <w:p w:rsidR="00BE3690" w:rsidRPr="00CF1638" w:rsidRDefault="00BE3690" w:rsidP="009B6B80">
            <w:pPr>
              <w:suppressAutoHyphens/>
              <w:jc w:val="center"/>
              <w:rPr>
                <w:rFonts w:ascii="Times New Roman" w:eastAsia="SimSun" w:hAnsi="Times New Roman" w:cs="Times New Roman"/>
                <w:b/>
                <w:sz w:val="26"/>
                <w:szCs w:val="26"/>
                <w:lang w:eastAsia="ar-SA"/>
              </w:rPr>
            </w:pPr>
            <w:r w:rsidRPr="00CF1638">
              <w:rPr>
                <w:rFonts w:ascii="Times New Roman" w:eastAsia="SimSun" w:hAnsi="Times New Roman" w:cs="Times New Roman"/>
                <w:b/>
                <w:sz w:val="26"/>
                <w:szCs w:val="26"/>
                <w:lang w:eastAsia="ar-SA"/>
              </w:rPr>
              <w:t>TT</w:t>
            </w:r>
          </w:p>
        </w:tc>
        <w:tc>
          <w:tcPr>
            <w:tcW w:w="4252" w:type="dxa"/>
            <w:vAlign w:val="center"/>
          </w:tcPr>
          <w:p w:rsidR="00BE3690" w:rsidRPr="00CF1638" w:rsidRDefault="00BE3690" w:rsidP="009B6B80">
            <w:pPr>
              <w:suppressAutoHyphens/>
              <w:jc w:val="center"/>
              <w:rPr>
                <w:rFonts w:ascii="Times New Roman" w:eastAsia="SimSun" w:hAnsi="Times New Roman" w:cs="Times New Roman"/>
                <w:b/>
                <w:sz w:val="26"/>
                <w:szCs w:val="26"/>
                <w:lang w:eastAsia="ar-SA"/>
              </w:rPr>
            </w:pPr>
            <w:r w:rsidRPr="00CF1638">
              <w:rPr>
                <w:rFonts w:ascii="Times New Roman" w:eastAsia="SimSun" w:hAnsi="Times New Roman" w:cs="Times New Roman"/>
                <w:b/>
                <w:sz w:val="26"/>
                <w:szCs w:val="26"/>
                <w:lang w:eastAsia="ar-SA"/>
              </w:rPr>
              <w:t>Tên giấy tờ</w:t>
            </w:r>
          </w:p>
        </w:tc>
        <w:tc>
          <w:tcPr>
            <w:tcW w:w="2410" w:type="dxa"/>
          </w:tcPr>
          <w:p w:rsidR="00BE3690" w:rsidRPr="00CF1638" w:rsidRDefault="00BE3690" w:rsidP="00BE3690">
            <w:pPr>
              <w:suppressAutoHyphens/>
              <w:jc w:val="center"/>
              <w:rPr>
                <w:rFonts w:ascii="Times New Roman" w:eastAsia="SimSun" w:hAnsi="Times New Roman" w:cs="Times New Roman"/>
                <w:b/>
                <w:sz w:val="26"/>
                <w:szCs w:val="26"/>
                <w:lang w:eastAsia="ar-SA"/>
              </w:rPr>
            </w:pPr>
            <w:r w:rsidRPr="00CF1638">
              <w:rPr>
                <w:rFonts w:ascii="Times New Roman" w:eastAsia="SimSun" w:hAnsi="Times New Roman" w:cs="Times New Roman"/>
                <w:b/>
                <w:sz w:val="26"/>
                <w:szCs w:val="26"/>
                <w:lang w:eastAsia="ar-SA"/>
              </w:rPr>
              <w:t>Hình thức</w:t>
            </w:r>
          </w:p>
          <w:p w:rsidR="00BE3690" w:rsidRPr="00CF1638" w:rsidRDefault="00BE3690" w:rsidP="00BE3690">
            <w:pPr>
              <w:suppressAutoHyphens/>
              <w:jc w:val="center"/>
              <w:rPr>
                <w:rFonts w:ascii="Times New Roman" w:eastAsia="SimSun" w:hAnsi="Times New Roman" w:cs="Times New Roman"/>
                <w:b/>
                <w:sz w:val="26"/>
                <w:szCs w:val="26"/>
                <w:lang w:eastAsia="ar-SA"/>
              </w:rPr>
            </w:pPr>
            <w:r w:rsidRPr="00CF1638">
              <w:rPr>
                <w:rFonts w:ascii="Times New Roman" w:eastAsia="SimSun" w:hAnsi="Times New Roman" w:cs="Times New Roman"/>
                <w:b/>
                <w:sz w:val="26"/>
                <w:szCs w:val="26"/>
                <w:lang w:eastAsia="ar-SA"/>
              </w:rPr>
              <w:t>(bản chinh,bản sao</w:t>
            </w:r>
            <w:r w:rsidR="009B6B80" w:rsidRPr="00CF1638">
              <w:rPr>
                <w:rFonts w:ascii="Times New Roman" w:eastAsia="SimSun" w:hAnsi="Times New Roman" w:cs="Times New Roman"/>
                <w:b/>
                <w:sz w:val="26"/>
                <w:szCs w:val="26"/>
                <w:lang w:eastAsia="ar-SA"/>
              </w:rPr>
              <w:t xml:space="preserve"> hoặc bản chụp</w:t>
            </w:r>
            <w:r w:rsidRPr="00CF1638">
              <w:rPr>
                <w:rFonts w:ascii="Times New Roman" w:eastAsia="SimSun" w:hAnsi="Times New Roman" w:cs="Times New Roman"/>
                <w:b/>
                <w:sz w:val="26"/>
                <w:szCs w:val="26"/>
                <w:lang w:eastAsia="ar-SA"/>
              </w:rPr>
              <w:t>)</w:t>
            </w:r>
          </w:p>
        </w:tc>
        <w:tc>
          <w:tcPr>
            <w:tcW w:w="1813" w:type="dxa"/>
            <w:vAlign w:val="center"/>
          </w:tcPr>
          <w:p w:rsidR="00BE3690" w:rsidRPr="00CF1638" w:rsidRDefault="00BE3690" w:rsidP="009B6B80">
            <w:pPr>
              <w:suppressAutoHyphens/>
              <w:jc w:val="center"/>
              <w:rPr>
                <w:rFonts w:ascii="Times New Roman" w:eastAsia="SimSun" w:hAnsi="Times New Roman" w:cs="Times New Roman"/>
                <w:b/>
                <w:sz w:val="26"/>
                <w:szCs w:val="26"/>
                <w:lang w:eastAsia="ar-SA"/>
              </w:rPr>
            </w:pPr>
            <w:r w:rsidRPr="00CF1638">
              <w:rPr>
                <w:rFonts w:ascii="Times New Roman" w:eastAsia="SimSun" w:hAnsi="Times New Roman" w:cs="Times New Roman"/>
                <w:b/>
                <w:sz w:val="26"/>
                <w:szCs w:val="26"/>
                <w:lang w:eastAsia="ar-SA"/>
              </w:rPr>
              <w:t>Ghi chú</w:t>
            </w:r>
          </w:p>
        </w:tc>
      </w:tr>
      <w:tr w:rsidR="009B6B80" w:rsidRPr="00CF1638" w:rsidTr="009B6B80">
        <w:tc>
          <w:tcPr>
            <w:tcW w:w="851"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4252"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2410" w:type="dxa"/>
          </w:tcPr>
          <w:p w:rsidR="009B6B80" w:rsidRPr="00CF1638" w:rsidRDefault="009B6B80" w:rsidP="00BE3690">
            <w:pPr>
              <w:suppressAutoHyphens/>
              <w:jc w:val="center"/>
              <w:rPr>
                <w:rFonts w:ascii="Times New Roman" w:eastAsia="SimSun" w:hAnsi="Times New Roman" w:cs="Times New Roman"/>
                <w:b/>
                <w:sz w:val="26"/>
                <w:szCs w:val="26"/>
                <w:lang w:eastAsia="ar-SA"/>
              </w:rPr>
            </w:pPr>
          </w:p>
        </w:tc>
        <w:tc>
          <w:tcPr>
            <w:tcW w:w="1813"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r>
      <w:tr w:rsidR="009B6B80" w:rsidRPr="00CF1638" w:rsidTr="009B6B80">
        <w:tc>
          <w:tcPr>
            <w:tcW w:w="851"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4252"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2410" w:type="dxa"/>
          </w:tcPr>
          <w:p w:rsidR="009B6B80" w:rsidRPr="00CF1638" w:rsidRDefault="009B6B80" w:rsidP="00BE3690">
            <w:pPr>
              <w:suppressAutoHyphens/>
              <w:jc w:val="center"/>
              <w:rPr>
                <w:rFonts w:ascii="Times New Roman" w:eastAsia="SimSun" w:hAnsi="Times New Roman" w:cs="Times New Roman"/>
                <w:b/>
                <w:sz w:val="26"/>
                <w:szCs w:val="26"/>
                <w:lang w:eastAsia="ar-SA"/>
              </w:rPr>
            </w:pPr>
          </w:p>
        </w:tc>
        <w:tc>
          <w:tcPr>
            <w:tcW w:w="1813"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r>
      <w:tr w:rsidR="009B6B80" w:rsidRPr="00CF1638" w:rsidTr="009B6B80">
        <w:tc>
          <w:tcPr>
            <w:tcW w:w="851"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4252"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2410" w:type="dxa"/>
          </w:tcPr>
          <w:p w:rsidR="009B6B80" w:rsidRPr="00CF1638" w:rsidRDefault="009B6B80" w:rsidP="00BE3690">
            <w:pPr>
              <w:suppressAutoHyphens/>
              <w:jc w:val="center"/>
              <w:rPr>
                <w:rFonts w:ascii="Times New Roman" w:eastAsia="SimSun" w:hAnsi="Times New Roman" w:cs="Times New Roman"/>
                <w:b/>
                <w:sz w:val="26"/>
                <w:szCs w:val="26"/>
                <w:lang w:eastAsia="ar-SA"/>
              </w:rPr>
            </w:pPr>
          </w:p>
        </w:tc>
        <w:tc>
          <w:tcPr>
            <w:tcW w:w="1813"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r>
      <w:tr w:rsidR="009B6B80" w:rsidRPr="00CF1638" w:rsidTr="009B6B80">
        <w:tc>
          <w:tcPr>
            <w:tcW w:w="851"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4252"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2410" w:type="dxa"/>
          </w:tcPr>
          <w:p w:rsidR="009B6B80" w:rsidRPr="00CF1638" w:rsidRDefault="009B6B80" w:rsidP="00BE3690">
            <w:pPr>
              <w:suppressAutoHyphens/>
              <w:jc w:val="center"/>
              <w:rPr>
                <w:rFonts w:ascii="Times New Roman" w:eastAsia="SimSun" w:hAnsi="Times New Roman" w:cs="Times New Roman"/>
                <w:b/>
                <w:sz w:val="26"/>
                <w:szCs w:val="26"/>
                <w:lang w:eastAsia="ar-SA"/>
              </w:rPr>
            </w:pPr>
          </w:p>
        </w:tc>
        <w:tc>
          <w:tcPr>
            <w:tcW w:w="1813"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r>
      <w:tr w:rsidR="009B6B80" w:rsidRPr="00CF1638" w:rsidTr="009B6B80">
        <w:tc>
          <w:tcPr>
            <w:tcW w:w="851"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4252"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2410" w:type="dxa"/>
          </w:tcPr>
          <w:p w:rsidR="009B6B80" w:rsidRPr="00CF1638" w:rsidRDefault="009B6B80" w:rsidP="00BE3690">
            <w:pPr>
              <w:suppressAutoHyphens/>
              <w:jc w:val="center"/>
              <w:rPr>
                <w:rFonts w:ascii="Times New Roman" w:eastAsia="SimSun" w:hAnsi="Times New Roman" w:cs="Times New Roman"/>
                <w:b/>
                <w:sz w:val="26"/>
                <w:szCs w:val="26"/>
                <w:lang w:eastAsia="ar-SA"/>
              </w:rPr>
            </w:pPr>
          </w:p>
        </w:tc>
        <w:tc>
          <w:tcPr>
            <w:tcW w:w="1813"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r>
      <w:tr w:rsidR="009B6B80" w:rsidRPr="00CF1638" w:rsidTr="009B6B80">
        <w:tc>
          <w:tcPr>
            <w:tcW w:w="851"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4252"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2410" w:type="dxa"/>
          </w:tcPr>
          <w:p w:rsidR="009B6B80" w:rsidRPr="00CF1638" w:rsidRDefault="009B6B80" w:rsidP="00BE3690">
            <w:pPr>
              <w:suppressAutoHyphens/>
              <w:jc w:val="center"/>
              <w:rPr>
                <w:rFonts w:ascii="Times New Roman" w:eastAsia="SimSun" w:hAnsi="Times New Roman" w:cs="Times New Roman"/>
                <w:b/>
                <w:sz w:val="26"/>
                <w:szCs w:val="26"/>
                <w:lang w:eastAsia="ar-SA"/>
              </w:rPr>
            </w:pPr>
          </w:p>
        </w:tc>
        <w:tc>
          <w:tcPr>
            <w:tcW w:w="1813"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r>
      <w:tr w:rsidR="009B6B80" w:rsidRPr="00CF1638" w:rsidTr="009B6B80">
        <w:tc>
          <w:tcPr>
            <w:tcW w:w="851"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4252"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2410" w:type="dxa"/>
          </w:tcPr>
          <w:p w:rsidR="009B6B80" w:rsidRPr="00CF1638" w:rsidRDefault="009B6B80" w:rsidP="00BE3690">
            <w:pPr>
              <w:suppressAutoHyphens/>
              <w:jc w:val="center"/>
              <w:rPr>
                <w:rFonts w:ascii="Times New Roman" w:eastAsia="SimSun" w:hAnsi="Times New Roman" w:cs="Times New Roman"/>
                <w:b/>
                <w:sz w:val="26"/>
                <w:szCs w:val="26"/>
                <w:lang w:eastAsia="ar-SA"/>
              </w:rPr>
            </w:pPr>
          </w:p>
        </w:tc>
        <w:tc>
          <w:tcPr>
            <w:tcW w:w="1813"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r>
      <w:tr w:rsidR="009B6B80" w:rsidRPr="00CF1638" w:rsidTr="009B6B80">
        <w:tc>
          <w:tcPr>
            <w:tcW w:w="851"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4252"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c>
          <w:tcPr>
            <w:tcW w:w="2410" w:type="dxa"/>
          </w:tcPr>
          <w:p w:rsidR="009B6B80" w:rsidRPr="00CF1638" w:rsidRDefault="009B6B80" w:rsidP="00BE3690">
            <w:pPr>
              <w:suppressAutoHyphens/>
              <w:jc w:val="center"/>
              <w:rPr>
                <w:rFonts w:ascii="Times New Roman" w:eastAsia="SimSun" w:hAnsi="Times New Roman" w:cs="Times New Roman"/>
                <w:b/>
                <w:sz w:val="26"/>
                <w:szCs w:val="26"/>
                <w:lang w:eastAsia="ar-SA"/>
              </w:rPr>
            </w:pPr>
          </w:p>
        </w:tc>
        <w:tc>
          <w:tcPr>
            <w:tcW w:w="1813" w:type="dxa"/>
            <w:vAlign w:val="center"/>
          </w:tcPr>
          <w:p w:rsidR="009B6B80" w:rsidRPr="00CF1638" w:rsidRDefault="009B6B80" w:rsidP="009B6B80">
            <w:pPr>
              <w:suppressAutoHyphens/>
              <w:jc w:val="center"/>
              <w:rPr>
                <w:rFonts w:ascii="Times New Roman" w:eastAsia="SimSun" w:hAnsi="Times New Roman" w:cs="Times New Roman"/>
                <w:b/>
                <w:sz w:val="26"/>
                <w:szCs w:val="26"/>
                <w:lang w:eastAsia="ar-SA"/>
              </w:rPr>
            </w:pPr>
          </w:p>
        </w:tc>
      </w:tr>
    </w:tbl>
    <w:p w:rsidR="00BE3690" w:rsidRPr="00CF1638" w:rsidRDefault="00BE3690" w:rsidP="00443328">
      <w:pPr>
        <w:suppressAutoHyphens/>
        <w:spacing w:after="0" w:line="240" w:lineRule="auto"/>
        <w:jc w:val="both"/>
        <w:rPr>
          <w:rFonts w:ascii="Times New Roman" w:eastAsia="SimSun" w:hAnsi="Times New Roman" w:cs="Times New Roman"/>
          <w:sz w:val="26"/>
          <w:szCs w:val="26"/>
          <w:lang w:eastAsia="ar-SA"/>
        </w:rPr>
      </w:pPr>
    </w:p>
    <w:p w:rsidR="00BE3690" w:rsidRPr="00CF1638" w:rsidRDefault="009B6B80" w:rsidP="0044332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 xml:space="preserve">   Thời gian nhận hồ sơ…..giờ….phút, ngày……………………………………………….</w:t>
      </w:r>
    </w:p>
    <w:p w:rsidR="00BE3690" w:rsidRPr="00CF1638" w:rsidRDefault="009B6B80" w:rsidP="0044332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  Thời gian trả kết quả giải quyết hồ sơ:….giờ……phút, ngày…………………………...</w:t>
      </w:r>
    </w:p>
    <w:p w:rsidR="009B6B80" w:rsidRPr="00CF1638" w:rsidRDefault="009B6B80" w:rsidP="00443328">
      <w:pPr>
        <w:suppressAutoHyphens/>
        <w:spacing w:after="0" w:line="240" w:lineRule="auto"/>
        <w:jc w:val="both"/>
        <w:rPr>
          <w:rFonts w:ascii="Times New Roman" w:eastAsia="SimSun" w:hAnsi="Times New Roman" w:cs="Times New Roman"/>
          <w:sz w:val="26"/>
          <w:szCs w:val="26"/>
          <w:lang w:eastAsia="ar-SA"/>
        </w:rPr>
      </w:pPr>
      <w:r w:rsidRPr="00CF1638">
        <w:rPr>
          <w:rFonts w:ascii="Times New Roman" w:eastAsia="SimSun" w:hAnsi="Times New Roman" w:cs="Times New Roman"/>
          <w:sz w:val="26"/>
          <w:szCs w:val="26"/>
          <w:lang w:eastAsia="ar-SA"/>
        </w:rPr>
        <w:t xml:space="preserve">    Đăng ký nhận kêt quả tại:………………………………………………………………..</w:t>
      </w:r>
    </w:p>
    <w:p w:rsidR="00BE3690" w:rsidRPr="00CF1638" w:rsidRDefault="00BE3690" w:rsidP="00443328">
      <w:pPr>
        <w:suppressAutoHyphens/>
        <w:spacing w:after="0" w:line="240" w:lineRule="auto"/>
        <w:jc w:val="both"/>
        <w:rPr>
          <w:rFonts w:ascii="Times New Roman" w:eastAsia="SimSun" w:hAnsi="Times New Roman" w:cs="Times New Roman"/>
          <w:sz w:val="26"/>
          <w:szCs w:val="26"/>
          <w:lang w:eastAsia="ar-SA"/>
        </w:rPr>
      </w:pPr>
    </w:p>
    <w:p w:rsidR="00BE3690" w:rsidRPr="00CF1638" w:rsidRDefault="00BE3690" w:rsidP="00443328">
      <w:pPr>
        <w:suppressAutoHyphens/>
        <w:spacing w:after="0" w:line="240" w:lineRule="auto"/>
        <w:jc w:val="both"/>
        <w:rPr>
          <w:rFonts w:ascii="Times New Roman" w:eastAsia="SimSun" w:hAnsi="Times New Roman" w:cs="Times New Roman"/>
          <w:sz w:val="26"/>
          <w:szCs w:val="26"/>
          <w:lang w:eastAsia="ar-SA"/>
        </w:rPr>
      </w:pPr>
    </w:p>
    <w:p w:rsidR="00BE3690" w:rsidRPr="00CF1638" w:rsidRDefault="009B6B80" w:rsidP="009B6B80">
      <w:pPr>
        <w:suppressAutoHyphens/>
        <w:spacing w:after="0" w:line="240" w:lineRule="auto"/>
        <w:jc w:val="center"/>
        <w:rPr>
          <w:rFonts w:ascii="Times New Roman" w:eastAsia="SimSun" w:hAnsi="Times New Roman" w:cs="Times New Roman"/>
          <w:i/>
          <w:sz w:val="26"/>
          <w:szCs w:val="26"/>
          <w:lang w:eastAsia="ar-SA"/>
        </w:rPr>
      </w:pPr>
      <w:r w:rsidRPr="00CF1638">
        <w:rPr>
          <w:rFonts w:ascii="Times New Roman" w:eastAsia="SimSun" w:hAnsi="Times New Roman" w:cs="Times New Roman"/>
          <w:i/>
          <w:sz w:val="26"/>
          <w:szCs w:val="26"/>
          <w:lang w:eastAsia="ar-SA"/>
        </w:rPr>
        <w:t xml:space="preserve">                                                                   Uông bí, ngày….tháng….năm……</w:t>
      </w:r>
    </w:p>
    <w:p w:rsidR="009B6B80" w:rsidRPr="00CF1638" w:rsidRDefault="009B6B80" w:rsidP="009B6B80">
      <w:pPr>
        <w:suppressAutoHyphens/>
        <w:spacing w:after="0" w:line="240" w:lineRule="auto"/>
        <w:jc w:val="center"/>
        <w:rPr>
          <w:rFonts w:ascii="Times New Roman" w:eastAsia="SimSun" w:hAnsi="Times New Roman" w:cs="Times New Roman"/>
          <w:b/>
          <w:sz w:val="26"/>
          <w:szCs w:val="26"/>
          <w:lang w:eastAsia="ar-SA"/>
        </w:rPr>
      </w:pPr>
      <w:r w:rsidRPr="00CF1638">
        <w:rPr>
          <w:rFonts w:ascii="Times New Roman" w:eastAsia="SimSun" w:hAnsi="Times New Roman" w:cs="Times New Roman"/>
          <w:b/>
          <w:sz w:val="26"/>
          <w:szCs w:val="26"/>
          <w:lang w:eastAsia="ar-SA"/>
        </w:rPr>
        <w:t xml:space="preserve">                                                                        NGƯỜI TIẾP NHẬN HỒ SƠ</w:t>
      </w:r>
    </w:p>
    <w:p w:rsidR="009B6B80" w:rsidRPr="00CF1638" w:rsidRDefault="009B6B80" w:rsidP="00443328">
      <w:pPr>
        <w:suppressAutoHyphens/>
        <w:spacing w:after="0" w:line="240" w:lineRule="auto"/>
        <w:jc w:val="both"/>
        <w:rPr>
          <w:rFonts w:ascii="Times New Roman" w:eastAsia="SimSun" w:hAnsi="Times New Roman" w:cs="Times New Roman"/>
          <w:b/>
          <w:sz w:val="26"/>
          <w:szCs w:val="26"/>
          <w:lang w:eastAsia="ar-SA"/>
        </w:rPr>
      </w:pPr>
    </w:p>
    <w:p w:rsidR="00BE3690" w:rsidRPr="00CF1638" w:rsidRDefault="00BE3690" w:rsidP="00443328">
      <w:pPr>
        <w:suppressAutoHyphens/>
        <w:spacing w:after="0" w:line="240" w:lineRule="auto"/>
        <w:jc w:val="both"/>
        <w:rPr>
          <w:rFonts w:ascii="Times New Roman" w:eastAsia="SimSun" w:hAnsi="Times New Roman" w:cs="Times New Roman"/>
          <w:sz w:val="26"/>
          <w:szCs w:val="26"/>
          <w:lang w:eastAsia="ar-SA"/>
        </w:rPr>
      </w:pPr>
    </w:p>
    <w:p w:rsidR="00BE3690" w:rsidRPr="00CF1638" w:rsidRDefault="00BE3690" w:rsidP="00443328">
      <w:pPr>
        <w:suppressAutoHyphens/>
        <w:spacing w:after="0" w:line="240" w:lineRule="auto"/>
        <w:jc w:val="both"/>
        <w:rPr>
          <w:rFonts w:ascii="Times New Roman" w:eastAsia="SimSun" w:hAnsi="Times New Roman" w:cs="Times New Roman"/>
          <w:sz w:val="26"/>
          <w:szCs w:val="26"/>
          <w:lang w:eastAsia="ar-SA"/>
        </w:rPr>
      </w:pPr>
    </w:p>
    <w:p w:rsidR="00443328" w:rsidRPr="00CF1638" w:rsidRDefault="00443328" w:rsidP="00443328">
      <w:pPr>
        <w:suppressAutoHyphens/>
        <w:spacing w:after="0" w:line="240" w:lineRule="auto"/>
        <w:jc w:val="both"/>
        <w:rPr>
          <w:rFonts w:ascii="Times New Roman" w:eastAsia="SimSun" w:hAnsi="Times New Roman" w:cs="Times New Roman"/>
          <w:sz w:val="26"/>
          <w:szCs w:val="26"/>
          <w:lang w:eastAsia="ar-SA"/>
        </w:rPr>
      </w:pPr>
    </w:p>
    <w:p w:rsidR="00C0588D" w:rsidRPr="00CF1638" w:rsidRDefault="00C0588D" w:rsidP="00C0588D">
      <w:pPr>
        <w:suppressAutoHyphens/>
        <w:spacing w:after="0" w:line="240" w:lineRule="auto"/>
        <w:jc w:val="both"/>
        <w:rPr>
          <w:rFonts w:ascii="Times New Roman" w:eastAsia="SimSun" w:hAnsi="Times New Roman" w:cs="Times New Roman"/>
          <w:sz w:val="26"/>
          <w:szCs w:val="26"/>
          <w:lang w:eastAsia="ar-SA"/>
        </w:rPr>
      </w:pPr>
    </w:p>
    <w:tbl>
      <w:tblPr>
        <w:tblW w:w="9512" w:type="dxa"/>
        <w:jc w:val="center"/>
        <w:tblLook w:val="01E0" w:firstRow="1" w:lastRow="1" w:firstColumn="1" w:lastColumn="1" w:noHBand="0" w:noVBand="0"/>
      </w:tblPr>
      <w:tblGrid>
        <w:gridCol w:w="3982"/>
        <w:gridCol w:w="5530"/>
      </w:tblGrid>
      <w:tr w:rsidR="00C0588D" w:rsidRPr="00C0588D" w:rsidTr="00331C07">
        <w:trPr>
          <w:jc w:val="center"/>
        </w:trPr>
        <w:tc>
          <w:tcPr>
            <w:tcW w:w="3982" w:type="dxa"/>
            <w:shd w:val="clear" w:color="auto" w:fill="auto"/>
          </w:tcPr>
          <w:p w:rsidR="00485119" w:rsidRDefault="00485119" w:rsidP="00C0588D">
            <w:pPr>
              <w:keepNext/>
              <w:spacing w:after="0" w:line="240" w:lineRule="auto"/>
              <w:outlineLvl w:val="0"/>
              <w:rPr>
                <w:rFonts w:ascii="Times New Roman" w:eastAsia="Times New Roman" w:hAnsi="Times New Roman" w:cs="Times New Roman"/>
                <w:bCs/>
                <w:kern w:val="28"/>
                <w:sz w:val="26"/>
                <w:szCs w:val="26"/>
              </w:rPr>
            </w:pPr>
          </w:p>
          <w:p w:rsidR="00C0588D" w:rsidRPr="00C0588D" w:rsidRDefault="00C0588D" w:rsidP="00C0588D">
            <w:pPr>
              <w:keepNext/>
              <w:spacing w:after="0" w:line="240" w:lineRule="auto"/>
              <w:outlineLvl w:val="0"/>
              <w:rPr>
                <w:rFonts w:ascii="Times New Roman" w:eastAsia="Times New Roman" w:hAnsi="Times New Roman" w:cs="Times New Roman"/>
                <w:bCs/>
                <w:kern w:val="28"/>
                <w:sz w:val="26"/>
                <w:szCs w:val="26"/>
              </w:rPr>
            </w:pPr>
            <w:r w:rsidRPr="00C0588D">
              <w:rPr>
                <w:rFonts w:ascii="Times New Roman" w:eastAsia="Times New Roman" w:hAnsi="Times New Roman" w:cs="Times New Roman"/>
                <w:bCs/>
                <w:kern w:val="28"/>
                <w:sz w:val="26"/>
                <w:szCs w:val="26"/>
              </w:rPr>
              <w:t>TRƯỜNG ĐẠI HỌC HẠ LONG</w:t>
            </w:r>
          </w:p>
          <w:p w:rsidR="00C0588D" w:rsidRPr="00C0588D" w:rsidRDefault="00331C07" w:rsidP="00331C07">
            <w:pPr>
              <w:keepNext/>
              <w:spacing w:after="0" w:line="240" w:lineRule="auto"/>
              <w:ind w:left="-111" w:right="-92"/>
              <w:jc w:val="center"/>
              <w:outlineLvl w:val="0"/>
              <w:rPr>
                <w:rFonts w:ascii="Times New Roman" w:eastAsia="Times New Roman" w:hAnsi="Times New Roman" w:cs="Times New Roman"/>
                <w:b/>
                <w:bCs/>
                <w:spacing w:val="-8"/>
                <w:kern w:val="28"/>
                <w:sz w:val="26"/>
                <w:szCs w:val="26"/>
              </w:rPr>
            </w:pPr>
            <w:r>
              <w:rPr>
                <w:rFonts w:ascii="Times New Roman" w:eastAsia="Times New Roman" w:hAnsi="Times New Roman" w:cs="Times New Roman"/>
                <w:b/>
                <w:bCs/>
                <w:spacing w:val="-8"/>
                <w:kern w:val="28"/>
                <w:sz w:val="26"/>
                <w:szCs w:val="26"/>
              </w:rPr>
              <w:t>PHÒNG CÔNG TÁC CHÍNH TRỊ, QUẢN LÝ VÀ HỖ TRỢ SINH VIÊN</w:t>
            </w:r>
          </w:p>
          <w:p w:rsidR="00C0588D" w:rsidRPr="00C0588D" w:rsidRDefault="00C0588D" w:rsidP="00C0588D">
            <w:pPr>
              <w:keepNext/>
              <w:spacing w:after="0" w:line="120" w:lineRule="auto"/>
              <w:jc w:val="center"/>
              <w:outlineLvl w:val="0"/>
              <w:rPr>
                <w:rFonts w:ascii="Times New Roman" w:eastAsia="Times New Roman" w:hAnsi="Times New Roman" w:cs="Times New Roman"/>
                <w:b/>
                <w:bCs/>
                <w:kern w:val="28"/>
                <w:sz w:val="26"/>
                <w:szCs w:val="26"/>
              </w:rPr>
            </w:pPr>
            <w:r w:rsidRPr="00C0588D">
              <w:rPr>
                <w:rFonts w:ascii="Times New Roman" w:eastAsia="Times New Roman" w:hAnsi="Times New Roman" w:cs="Times New Roman"/>
                <w:b/>
                <w:bCs/>
                <w:kern w:val="28"/>
                <w:sz w:val="26"/>
                <w:szCs w:val="26"/>
              </w:rPr>
              <w:t>–––––––––––</w:t>
            </w:r>
          </w:p>
        </w:tc>
        <w:tc>
          <w:tcPr>
            <w:tcW w:w="5530" w:type="dxa"/>
            <w:shd w:val="clear" w:color="auto" w:fill="auto"/>
          </w:tcPr>
          <w:p w:rsidR="00485119" w:rsidRDefault="00485119" w:rsidP="00C0588D">
            <w:pPr>
              <w:keepNext/>
              <w:spacing w:after="0" w:line="240" w:lineRule="auto"/>
              <w:jc w:val="center"/>
              <w:outlineLvl w:val="0"/>
              <w:rPr>
                <w:rFonts w:ascii="Times New Roman" w:eastAsia="Times New Roman" w:hAnsi="Times New Roman" w:cs="Times New Roman"/>
                <w:b/>
                <w:bCs/>
                <w:spacing w:val="-8"/>
                <w:kern w:val="28"/>
                <w:sz w:val="26"/>
                <w:szCs w:val="26"/>
              </w:rPr>
            </w:pPr>
          </w:p>
          <w:p w:rsidR="00C0588D" w:rsidRPr="00C0588D" w:rsidRDefault="00C0588D" w:rsidP="00C0588D">
            <w:pPr>
              <w:keepNext/>
              <w:spacing w:after="0" w:line="240" w:lineRule="auto"/>
              <w:jc w:val="center"/>
              <w:outlineLvl w:val="0"/>
              <w:rPr>
                <w:rFonts w:ascii="Times New Roman" w:eastAsia="Times New Roman" w:hAnsi="Times New Roman" w:cs="Times New Roman"/>
                <w:b/>
                <w:bCs/>
                <w:spacing w:val="-8"/>
                <w:kern w:val="28"/>
                <w:sz w:val="26"/>
                <w:szCs w:val="26"/>
              </w:rPr>
            </w:pPr>
            <w:r w:rsidRPr="00C0588D">
              <w:rPr>
                <w:rFonts w:ascii="Times New Roman" w:eastAsia="Times New Roman" w:hAnsi="Times New Roman" w:cs="Times New Roman"/>
                <w:b/>
                <w:bCs/>
                <w:spacing w:val="-8"/>
                <w:kern w:val="28"/>
                <w:sz w:val="26"/>
                <w:szCs w:val="26"/>
              </w:rPr>
              <w:t>CỘNG HÒA XÃ HỘI CHỦ NGHĨA VIỆT NAM</w:t>
            </w:r>
          </w:p>
          <w:p w:rsidR="00C0588D" w:rsidRPr="00C0588D" w:rsidRDefault="00C0588D" w:rsidP="00C0588D">
            <w:pPr>
              <w:keepNext/>
              <w:spacing w:after="0" w:line="240" w:lineRule="auto"/>
              <w:jc w:val="center"/>
              <w:outlineLvl w:val="0"/>
              <w:rPr>
                <w:rFonts w:ascii="Times New Roman" w:eastAsia="Times New Roman" w:hAnsi="Times New Roman" w:cs="Times New Roman"/>
                <w:b/>
                <w:bCs/>
                <w:kern w:val="28"/>
                <w:sz w:val="26"/>
                <w:szCs w:val="26"/>
              </w:rPr>
            </w:pPr>
            <w:r w:rsidRPr="00C0588D">
              <w:rPr>
                <w:rFonts w:ascii="Times New Roman" w:eastAsia="Times New Roman" w:hAnsi="Times New Roman" w:cs="Times New Roman"/>
                <w:b/>
                <w:bCs/>
                <w:kern w:val="28"/>
                <w:sz w:val="28"/>
                <w:szCs w:val="26"/>
              </w:rPr>
              <w:t>Độc lập - Tự do - Hạnh phúc</w:t>
            </w:r>
          </w:p>
          <w:p w:rsidR="00C0588D" w:rsidRPr="00C0588D" w:rsidRDefault="00C0588D" w:rsidP="00C0588D">
            <w:pPr>
              <w:keepNext/>
              <w:spacing w:after="0" w:line="120" w:lineRule="auto"/>
              <w:jc w:val="center"/>
              <w:outlineLvl w:val="0"/>
              <w:rPr>
                <w:rFonts w:ascii="Times New Roman" w:eastAsia="Times New Roman" w:hAnsi="Times New Roman" w:cs="Times New Roman"/>
                <w:b/>
                <w:bCs/>
                <w:kern w:val="28"/>
                <w:sz w:val="24"/>
                <w:szCs w:val="26"/>
              </w:rPr>
            </w:pPr>
            <w:r w:rsidRPr="00C0588D">
              <w:rPr>
                <w:rFonts w:ascii="Times New Roman" w:eastAsia="Times New Roman" w:hAnsi="Times New Roman" w:cs="Times New Roman"/>
                <w:b/>
                <w:bCs/>
                <w:kern w:val="28"/>
                <w:sz w:val="24"/>
                <w:szCs w:val="26"/>
              </w:rPr>
              <w:t>–––––––––––––––––––––––––––</w:t>
            </w:r>
          </w:p>
        </w:tc>
      </w:tr>
      <w:tr w:rsidR="00C0588D" w:rsidRPr="00C0588D" w:rsidTr="00331C07">
        <w:trPr>
          <w:jc w:val="center"/>
        </w:trPr>
        <w:tc>
          <w:tcPr>
            <w:tcW w:w="3982" w:type="dxa"/>
            <w:shd w:val="clear" w:color="auto" w:fill="auto"/>
          </w:tcPr>
          <w:p w:rsidR="00C0588D" w:rsidRPr="00C0588D" w:rsidRDefault="00C0588D" w:rsidP="00C0588D">
            <w:pPr>
              <w:keepNext/>
              <w:spacing w:before="120" w:after="0" w:line="240" w:lineRule="auto"/>
              <w:outlineLvl w:val="0"/>
              <w:rPr>
                <w:rFonts w:ascii="Times New Roman" w:eastAsia="Times New Roman" w:hAnsi="Times New Roman" w:cs="Times New Roman"/>
                <w:bCs/>
                <w:kern w:val="28"/>
                <w:sz w:val="26"/>
                <w:szCs w:val="26"/>
              </w:rPr>
            </w:pPr>
          </w:p>
        </w:tc>
        <w:tc>
          <w:tcPr>
            <w:tcW w:w="5530" w:type="dxa"/>
            <w:shd w:val="clear" w:color="auto" w:fill="auto"/>
          </w:tcPr>
          <w:p w:rsidR="00C0588D" w:rsidRPr="00C0588D" w:rsidRDefault="00C0588D" w:rsidP="00C0588D">
            <w:pPr>
              <w:keepNext/>
              <w:spacing w:before="120" w:after="0" w:line="240" w:lineRule="auto"/>
              <w:jc w:val="center"/>
              <w:outlineLvl w:val="0"/>
              <w:rPr>
                <w:rFonts w:ascii="Times New Roman" w:eastAsia="Times New Roman" w:hAnsi="Times New Roman" w:cs="Times New Roman"/>
                <w:bCs/>
                <w:kern w:val="28"/>
                <w:sz w:val="26"/>
                <w:szCs w:val="26"/>
              </w:rPr>
            </w:pPr>
            <w:r w:rsidRPr="00C0588D">
              <w:rPr>
                <w:rFonts w:ascii="Times New Roman" w:eastAsia="Times New Roman" w:hAnsi="Times New Roman" w:cs="Times New Roman"/>
                <w:i/>
                <w:sz w:val="26"/>
                <w:szCs w:val="26"/>
              </w:rPr>
              <w:t>Quảng Ninh, ngày    tháng    năm 20</w:t>
            </w:r>
          </w:p>
        </w:tc>
      </w:tr>
    </w:tbl>
    <w:tbl>
      <w:tblPr>
        <w:tblStyle w:val="TableGrid"/>
        <w:tblpPr w:leftFromText="180" w:rightFromText="180" w:vertAnchor="text" w:horzAnchor="page" w:tblpX="9579" w:tblpY="-1790"/>
        <w:tblW w:w="0" w:type="auto"/>
        <w:tblLook w:val="04A0" w:firstRow="1" w:lastRow="0" w:firstColumn="1" w:lastColumn="0" w:noHBand="0" w:noVBand="1"/>
      </w:tblPr>
      <w:tblGrid>
        <w:gridCol w:w="1593"/>
      </w:tblGrid>
      <w:tr w:rsidR="004B5493" w:rsidRPr="006C2438" w:rsidTr="004A2E4E">
        <w:trPr>
          <w:trHeight w:val="336"/>
        </w:trPr>
        <w:tc>
          <w:tcPr>
            <w:tcW w:w="1593" w:type="dxa"/>
            <w:vAlign w:val="center"/>
          </w:tcPr>
          <w:p w:rsidR="004B5493" w:rsidRPr="00445246" w:rsidRDefault="004B5493" w:rsidP="009A1F20">
            <w:pPr>
              <w:suppressAutoHyphens/>
              <w:jc w:val="center"/>
              <w:rPr>
                <w:rFonts w:ascii="Times New Roman" w:eastAsia="SimSun" w:hAnsi="Times New Roman" w:cs="Times New Roman"/>
                <w:sz w:val="20"/>
                <w:szCs w:val="20"/>
                <w:lang w:eastAsia="ar-SA"/>
              </w:rPr>
            </w:pPr>
            <w:r w:rsidRPr="00445246">
              <w:rPr>
                <w:rFonts w:ascii="Times New Roman" w:eastAsia="SimSun" w:hAnsi="Times New Roman" w:cs="Times New Roman"/>
                <w:sz w:val="20"/>
                <w:szCs w:val="20"/>
                <w:lang w:eastAsia="ar-SA"/>
              </w:rPr>
              <w:t>Mẫu M01.02.0</w:t>
            </w:r>
            <w:r w:rsidR="009A1F20">
              <w:rPr>
                <w:rFonts w:ascii="Times New Roman" w:eastAsia="SimSun" w:hAnsi="Times New Roman" w:cs="Times New Roman"/>
                <w:sz w:val="20"/>
                <w:szCs w:val="20"/>
                <w:lang w:eastAsia="ar-SA"/>
              </w:rPr>
              <w:t>3</w:t>
            </w:r>
          </w:p>
        </w:tc>
      </w:tr>
    </w:tbl>
    <w:p w:rsidR="00C0588D" w:rsidRPr="00C0588D" w:rsidRDefault="00C0588D" w:rsidP="00C0588D">
      <w:pPr>
        <w:suppressAutoHyphens/>
        <w:spacing w:after="0" w:line="240" w:lineRule="auto"/>
        <w:jc w:val="both"/>
        <w:rPr>
          <w:rFonts w:ascii="Times New Roman" w:eastAsia="SimSun" w:hAnsi="Times New Roman" w:cs="Times New Roman"/>
          <w:sz w:val="26"/>
          <w:szCs w:val="26"/>
          <w:lang w:eastAsia="ar-SA"/>
        </w:rPr>
      </w:pPr>
    </w:p>
    <w:p w:rsidR="00C0588D" w:rsidRPr="00C0588D" w:rsidRDefault="00C0588D" w:rsidP="00C0588D">
      <w:pPr>
        <w:spacing w:after="0" w:line="0" w:lineRule="atLeast"/>
        <w:ind w:left="1740"/>
        <w:rPr>
          <w:rFonts w:ascii="Times New Roman" w:eastAsia="Times New Roman" w:hAnsi="Times New Roman" w:cs="Arial"/>
          <w:b/>
          <w:color w:val="222222"/>
          <w:sz w:val="26"/>
          <w:szCs w:val="20"/>
        </w:rPr>
      </w:pPr>
      <w:r w:rsidRPr="00C0588D">
        <w:rPr>
          <w:rFonts w:ascii="Times New Roman" w:eastAsia="Times New Roman" w:hAnsi="Times New Roman" w:cs="Arial"/>
          <w:b/>
          <w:color w:val="222222"/>
          <w:sz w:val="26"/>
          <w:szCs w:val="20"/>
        </w:rPr>
        <w:t xml:space="preserve">PHIẾU </w:t>
      </w:r>
      <w:r w:rsidR="007D6D2B">
        <w:rPr>
          <w:rFonts w:ascii="Times New Roman" w:eastAsia="Times New Roman" w:hAnsi="Times New Roman" w:cs="Arial"/>
          <w:b/>
          <w:color w:val="222222"/>
          <w:sz w:val="26"/>
          <w:szCs w:val="20"/>
        </w:rPr>
        <w:t>HƯỚNG DẪN BỔ SUNG, HOÀN THIỆN HỒ SƠ</w:t>
      </w:r>
    </w:p>
    <w:p w:rsidR="00C0588D" w:rsidRPr="00C0588D" w:rsidRDefault="00C0588D" w:rsidP="00C0588D">
      <w:pPr>
        <w:spacing w:after="0" w:line="234" w:lineRule="exact"/>
        <w:rPr>
          <w:rFonts w:ascii="Times New Roman" w:eastAsia="Times New Roman" w:hAnsi="Times New Roman" w:cs="Arial"/>
          <w:sz w:val="20"/>
          <w:szCs w:val="20"/>
        </w:rPr>
      </w:pPr>
    </w:p>
    <w:p w:rsidR="00C0588D" w:rsidRPr="00C0588D" w:rsidRDefault="00C0588D" w:rsidP="00C0588D">
      <w:pPr>
        <w:spacing w:after="0" w:line="119" w:lineRule="exact"/>
        <w:rPr>
          <w:rFonts w:ascii="Times New Roman" w:eastAsia="Times New Roman" w:hAnsi="Times New Roman" w:cs="Arial"/>
          <w:sz w:val="20"/>
          <w:szCs w:val="20"/>
        </w:rPr>
      </w:pPr>
    </w:p>
    <w:p w:rsidR="00C0588D" w:rsidRPr="00C0588D" w:rsidRDefault="007D6D2B" w:rsidP="007D6D2B">
      <w:pPr>
        <w:spacing w:after="0" w:line="0" w:lineRule="atLeast"/>
        <w:ind w:left="260"/>
        <w:rPr>
          <w:rFonts w:ascii="Times New Roman" w:eastAsia="Times New Roman" w:hAnsi="Times New Roman" w:cs="Arial"/>
          <w:color w:val="222222"/>
          <w:sz w:val="26"/>
          <w:szCs w:val="20"/>
        </w:rPr>
      </w:pPr>
      <w:r>
        <w:rPr>
          <w:rFonts w:ascii="Times New Roman" w:eastAsia="Times New Roman" w:hAnsi="Times New Roman" w:cs="Arial"/>
          <w:color w:val="222222"/>
          <w:sz w:val="26"/>
          <w:szCs w:val="20"/>
        </w:rPr>
        <w:t xml:space="preserve">Hồ sơ của </w:t>
      </w:r>
      <w:r w:rsidR="005350A1">
        <w:rPr>
          <w:rFonts w:ascii="Times New Roman" w:eastAsia="Times New Roman" w:hAnsi="Times New Roman" w:cs="Arial"/>
          <w:color w:val="222222"/>
          <w:sz w:val="26"/>
          <w:szCs w:val="20"/>
        </w:rPr>
        <w:t xml:space="preserve">sinh viên: </w:t>
      </w:r>
      <w:r w:rsidR="00C0588D" w:rsidRPr="00C0588D">
        <w:rPr>
          <w:rFonts w:ascii="Times New Roman" w:eastAsia="Times New Roman" w:hAnsi="Times New Roman" w:cs="Arial"/>
          <w:color w:val="222222"/>
          <w:sz w:val="26"/>
          <w:szCs w:val="20"/>
        </w:rPr>
        <w:t xml:space="preserve"> ...........................................................................................</w:t>
      </w:r>
      <w:r>
        <w:rPr>
          <w:rFonts w:ascii="Times New Roman" w:eastAsia="Times New Roman" w:hAnsi="Times New Roman" w:cs="Arial"/>
          <w:color w:val="222222"/>
          <w:sz w:val="26"/>
          <w:szCs w:val="20"/>
        </w:rPr>
        <w:t>...............</w:t>
      </w:r>
    </w:p>
    <w:p w:rsidR="00C0588D" w:rsidRPr="00C0588D" w:rsidRDefault="00C0588D" w:rsidP="00C0588D">
      <w:pPr>
        <w:spacing w:after="0" w:line="0" w:lineRule="atLeast"/>
        <w:ind w:left="260"/>
        <w:rPr>
          <w:rFonts w:ascii="Times New Roman" w:eastAsia="Times New Roman" w:hAnsi="Times New Roman" w:cs="Arial"/>
          <w:color w:val="222222"/>
          <w:sz w:val="26"/>
          <w:szCs w:val="20"/>
        </w:rPr>
      </w:pPr>
      <w:r w:rsidRPr="00C0588D">
        <w:rPr>
          <w:rFonts w:ascii="Times New Roman" w:eastAsia="Times New Roman" w:hAnsi="Times New Roman" w:cs="Arial"/>
          <w:color w:val="222222"/>
          <w:sz w:val="26"/>
          <w:szCs w:val="20"/>
        </w:rPr>
        <w:t>Số định danh cá nhân/CMND: ............................................... Ngày cấp: ........................</w:t>
      </w:r>
    </w:p>
    <w:p w:rsidR="00C0588D" w:rsidRPr="00C0588D" w:rsidRDefault="00C0588D" w:rsidP="00C0588D">
      <w:pPr>
        <w:spacing w:after="0" w:line="119" w:lineRule="exact"/>
        <w:rPr>
          <w:rFonts w:ascii="Times New Roman" w:eastAsia="Times New Roman" w:hAnsi="Times New Roman" w:cs="Arial"/>
          <w:sz w:val="20"/>
          <w:szCs w:val="20"/>
        </w:rPr>
      </w:pPr>
    </w:p>
    <w:p w:rsidR="00C0588D" w:rsidRPr="00C0588D" w:rsidRDefault="00C0588D" w:rsidP="00C0588D">
      <w:pPr>
        <w:spacing w:after="0" w:line="0" w:lineRule="atLeast"/>
        <w:ind w:left="260"/>
        <w:rPr>
          <w:rFonts w:ascii="Times New Roman" w:eastAsia="Times New Roman" w:hAnsi="Times New Roman" w:cs="Arial"/>
          <w:color w:val="222222"/>
          <w:sz w:val="26"/>
          <w:szCs w:val="20"/>
        </w:rPr>
      </w:pPr>
      <w:r w:rsidRPr="00C0588D">
        <w:rPr>
          <w:rFonts w:ascii="Times New Roman" w:eastAsia="Times New Roman" w:hAnsi="Times New Roman" w:cs="Arial"/>
          <w:color w:val="222222"/>
          <w:sz w:val="26"/>
          <w:szCs w:val="20"/>
        </w:rPr>
        <w:t>Số điện thoại: ........................................... Email: ............................................................</w:t>
      </w:r>
    </w:p>
    <w:p w:rsidR="00C0588D" w:rsidRPr="00C0588D" w:rsidRDefault="00C0588D" w:rsidP="00C0588D">
      <w:pPr>
        <w:spacing w:after="0" w:line="122" w:lineRule="exact"/>
        <w:rPr>
          <w:rFonts w:ascii="Times New Roman" w:eastAsia="Times New Roman" w:hAnsi="Times New Roman" w:cs="Arial"/>
          <w:sz w:val="20"/>
          <w:szCs w:val="20"/>
        </w:rPr>
      </w:pPr>
    </w:p>
    <w:p w:rsidR="00C0588D" w:rsidRPr="00C0588D" w:rsidRDefault="00C0588D" w:rsidP="00C0588D">
      <w:pPr>
        <w:spacing w:after="0" w:line="0" w:lineRule="atLeast"/>
        <w:ind w:left="260"/>
        <w:rPr>
          <w:rFonts w:ascii="Times New Roman" w:eastAsia="Times New Roman" w:hAnsi="Times New Roman" w:cs="Arial"/>
          <w:color w:val="222222"/>
          <w:sz w:val="26"/>
          <w:szCs w:val="20"/>
        </w:rPr>
      </w:pPr>
      <w:r w:rsidRPr="00C0588D">
        <w:rPr>
          <w:rFonts w:ascii="Times New Roman" w:eastAsia="Times New Roman" w:hAnsi="Times New Roman" w:cs="Arial"/>
          <w:color w:val="222222"/>
          <w:sz w:val="26"/>
          <w:szCs w:val="20"/>
        </w:rPr>
        <w:t>Nội dung yêu cầu giải quyết: ............................................................................................</w:t>
      </w:r>
    </w:p>
    <w:p w:rsidR="00C0588D" w:rsidRPr="00C0588D" w:rsidRDefault="00C0588D" w:rsidP="00C0588D">
      <w:pPr>
        <w:spacing w:after="0" w:line="130" w:lineRule="exact"/>
        <w:rPr>
          <w:rFonts w:ascii="Times New Roman" w:eastAsia="Times New Roman" w:hAnsi="Times New Roman" w:cs="Arial"/>
          <w:sz w:val="20"/>
          <w:szCs w:val="20"/>
        </w:rPr>
      </w:pPr>
    </w:p>
    <w:p w:rsidR="00C0588D" w:rsidRPr="00C0588D" w:rsidRDefault="00C0588D" w:rsidP="00C0588D">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sidR="001032B0">
        <w:rPr>
          <w:rFonts w:ascii="Times New Roman" w:eastAsia="Times New Roman" w:hAnsi="Times New Roman" w:cs="Arial"/>
          <w:color w:val="222222"/>
          <w:sz w:val="25"/>
          <w:szCs w:val="20"/>
        </w:rPr>
        <w:t>.....</w:t>
      </w:r>
    </w:p>
    <w:p w:rsidR="00C0588D" w:rsidRPr="00C0588D" w:rsidRDefault="00C0588D" w:rsidP="00C0588D">
      <w:pPr>
        <w:spacing w:after="0" w:line="136" w:lineRule="exact"/>
        <w:rPr>
          <w:rFonts w:ascii="Times New Roman" w:eastAsia="Times New Roman" w:hAnsi="Times New Roman" w:cs="Arial"/>
          <w:sz w:val="20"/>
          <w:szCs w:val="20"/>
        </w:rPr>
      </w:pPr>
    </w:p>
    <w:p w:rsidR="00C0588D" w:rsidRDefault="007D6D2B" w:rsidP="00C0588D">
      <w:pPr>
        <w:spacing w:after="0" w:line="234" w:lineRule="auto"/>
        <w:ind w:left="260"/>
        <w:jc w:val="both"/>
        <w:rPr>
          <w:rFonts w:ascii="Times New Roman" w:eastAsia="Times New Roman" w:hAnsi="Times New Roman" w:cs="Arial"/>
          <w:color w:val="222222"/>
          <w:sz w:val="26"/>
          <w:szCs w:val="20"/>
        </w:rPr>
      </w:pPr>
      <w:r>
        <w:rPr>
          <w:rFonts w:ascii="Times New Roman" w:eastAsia="Times New Roman" w:hAnsi="Times New Roman" w:cs="Arial"/>
          <w:color w:val="222222"/>
          <w:sz w:val="26"/>
          <w:szCs w:val="20"/>
        </w:rPr>
        <w:t xml:space="preserve">Qua nghiên cứu hồ sơ,đề nghị </w:t>
      </w:r>
      <w:r w:rsidR="005350A1">
        <w:rPr>
          <w:rFonts w:ascii="Times New Roman" w:eastAsia="Times New Roman" w:hAnsi="Times New Roman" w:cs="Arial"/>
          <w:color w:val="222222"/>
          <w:sz w:val="26"/>
          <w:szCs w:val="20"/>
        </w:rPr>
        <w:t>sinh viên……………………………</w:t>
      </w:r>
      <w:r>
        <w:rPr>
          <w:rFonts w:ascii="Times New Roman" w:eastAsia="Times New Roman" w:hAnsi="Times New Roman" w:cs="Arial"/>
          <w:color w:val="222222"/>
          <w:sz w:val="26"/>
          <w:szCs w:val="20"/>
        </w:rPr>
        <w:t xml:space="preserve"> hoàn thiện hồ sơ gồm những nội dung sau:</w:t>
      </w:r>
    </w:p>
    <w:p w:rsidR="007D6D2B" w:rsidRPr="007D6D2B" w:rsidRDefault="007D6D2B" w:rsidP="007D6D2B">
      <w:pPr>
        <w:pStyle w:val="ListParagraph"/>
        <w:numPr>
          <w:ilvl w:val="0"/>
          <w:numId w:val="6"/>
        </w:numPr>
        <w:spacing w:after="0" w:line="234" w:lineRule="auto"/>
        <w:jc w:val="both"/>
        <w:rPr>
          <w:rFonts w:ascii="Times New Roman" w:eastAsia="Times New Roman" w:hAnsi="Times New Roman" w:cs="Arial"/>
          <w:color w:val="222222"/>
          <w:sz w:val="26"/>
          <w:szCs w:val="20"/>
        </w:rPr>
      </w:pPr>
      <w:r>
        <w:rPr>
          <w:rFonts w:ascii="Times New Roman" w:eastAsia="Times New Roman" w:hAnsi="Times New Roman" w:cs="Arial"/>
          <w:color w:val="222222"/>
          <w:sz w:val="26"/>
          <w:szCs w:val="20"/>
        </w:rPr>
        <w:t>Bổ sung thêm c</w:t>
      </w:r>
      <w:r w:rsidR="008E0BC6">
        <w:rPr>
          <w:rFonts w:ascii="Times New Roman" w:eastAsia="Times New Roman" w:hAnsi="Times New Roman" w:cs="Arial"/>
          <w:color w:val="222222"/>
          <w:sz w:val="26"/>
          <w:szCs w:val="20"/>
        </w:rPr>
        <w:t>ác giấy</w:t>
      </w:r>
      <w:r>
        <w:rPr>
          <w:rFonts w:ascii="Times New Roman" w:eastAsia="Times New Roman" w:hAnsi="Times New Roman" w:cs="Arial"/>
          <w:color w:val="222222"/>
          <w:sz w:val="26"/>
          <w:szCs w:val="20"/>
        </w:rPr>
        <w:t xml:space="preserve"> tờ, thủ tục sau:</w:t>
      </w:r>
    </w:p>
    <w:p w:rsidR="00C0588D" w:rsidRPr="00C0588D" w:rsidRDefault="00C0588D" w:rsidP="00C0588D">
      <w:pPr>
        <w:spacing w:after="0" w:line="131" w:lineRule="exact"/>
        <w:rPr>
          <w:rFonts w:ascii="Times New Roman" w:eastAsia="Times New Roman" w:hAnsi="Times New Roman" w:cs="Arial"/>
          <w:sz w:val="20"/>
          <w:szCs w:val="20"/>
        </w:rPr>
      </w:pPr>
    </w:p>
    <w:p w:rsidR="00C0588D" w:rsidRPr="00C0588D" w:rsidRDefault="00C0588D" w:rsidP="00C0588D">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sidR="001032B0">
        <w:rPr>
          <w:rFonts w:ascii="Times New Roman" w:eastAsia="Times New Roman" w:hAnsi="Times New Roman" w:cs="Arial"/>
          <w:color w:val="222222"/>
          <w:sz w:val="25"/>
          <w:szCs w:val="20"/>
        </w:rPr>
        <w:t>.....</w:t>
      </w:r>
    </w:p>
    <w:p w:rsidR="00C0588D" w:rsidRPr="00C0588D" w:rsidRDefault="00C0588D" w:rsidP="00C0588D">
      <w:pPr>
        <w:spacing w:after="0" w:line="133" w:lineRule="exact"/>
        <w:rPr>
          <w:rFonts w:ascii="Times New Roman" w:eastAsia="Times New Roman" w:hAnsi="Times New Roman" w:cs="Arial"/>
          <w:sz w:val="20"/>
          <w:szCs w:val="20"/>
        </w:rPr>
      </w:pPr>
    </w:p>
    <w:p w:rsidR="00C0588D" w:rsidRPr="00C0588D" w:rsidRDefault="00C0588D" w:rsidP="00C0588D">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sidR="001032B0">
        <w:rPr>
          <w:rFonts w:ascii="Times New Roman" w:eastAsia="Times New Roman" w:hAnsi="Times New Roman" w:cs="Arial"/>
          <w:color w:val="222222"/>
          <w:sz w:val="25"/>
          <w:szCs w:val="20"/>
        </w:rPr>
        <w:t>.....</w:t>
      </w:r>
    </w:p>
    <w:p w:rsidR="00C0588D" w:rsidRPr="00C0588D" w:rsidRDefault="00C0588D" w:rsidP="00C0588D">
      <w:pPr>
        <w:spacing w:after="0" w:line="130" w:lineRule="exact"/>
        <w:rPr>
          <w:rFonts w:ascii="Times New Roman" w:eastAsia="Times New Roman" w:hAnsi="Times New Roman" w:cs="Arial"/>
          <w:sz w:val="20"/>
          <w:szCs w:val="20"/>
        </w:rPr>
      </w:pPr>
    </w:p>
    <w:p w:rsidR="00C0588D" w:rsidRDefault="00C0588D" w:rsidP="00C0588D">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sidR="001032B0">
        <w:rPr>
          <w:rFonts w:ascii="Times New Roman" w:eastAsia="Times New Roman" w:hAnsi="Times New Roman" w:cs="Arial"/>
          <w:color w:val="222222"/>
          <w:sz w:val="25"/>
          <w:szCs w:val="20"/>
        </w:rPr>
        <w:t>.....</w:t>
      </w:r>
    </w:p>
    <w:p w:rsidR="001032B0" w:rsidRPr="001032B0" w:rsidRDefault="001032B0" w:rsidP="001032B0">
      <w:pPr>
        <w:pStyle w:val="ListParagraph"/>
        <w:numPr>
          <w:ilvl w:val="0"/>
          <w:numId w:val="6"/>
        </w:numPr>
        <w:spacing w:after="0" w:line="0" w:lineRule="atLeast"/>
        <w:rPr>
          <w:rFonts w:ascii="Times New Roman" w:eastAsia="Times New Roman" w:hAnsi="Times New Roman" w:cs="Arial"/>
          <w:color w:val="222222"/>
          <w:sz w:val="25"/>
          <w:szCs w:val="20"/>
        </w:rPr>
      </w:pPr>
      <w:r>
        <w:rPr>
          <w:rFonts w:ascii="Times New Roman" w:eastAsia="Times New Roman" w:hAnsi="Times New Roman" w:cs="Arial"/>
          <w:color w:val="222222"/>
          <w:sz w:val="25"/>
          <w:szCs w:val="20"/>
        </w:rPr>
        <w:t>Kê khai lại các biểu mẫu sau:</w:t>
      </w:r>
    </w:p>
    <w:p w:rsidR="00C0588D" w:rsidRPr="00C0588D" w:rsidRDefault="00C0588D" w:rsidP="00C0588D">
      <w:pPr>
        <w:spacing w:after="0" w:line="133" w:lineRule="exact"/>
        <w:rPr>
          <w:rFonts w:ascii="Times New Roman" w:eastAsia="Times New Roman" w:hAnsi="Times New Roman" w:cs="Arial"/>
          <w:sz w:val="20"/>
          <w:szCs w:val="20"/>
        </w:rPr>
      </w:pPr>
    </w:p>
    <w:p w:rsidR="00C0588D" w:rsidRPr="00C0588D" w:rsidRDefault="00C0588D" w:rsidP="00C0588D">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sidR="001032B0">
        <w:rPr>
          <w:rFonts w:ascii="Times New Roman" w:eastAsia="Times New Roman" w:hAnsi="Times New Roman" w:cs="Arial"/>
          <w:color w:val="222222"/>
          <w:sz w:val="25"/>
          <w:szCs w:val="20"/>
        </w:rPr>
        <w:t>.....</w:t>
      </w:r>
    </w:p>
    <w:p w:rsidR="00C0588D" w:rsidRPr="00C0588D" w:rsidRDefault="00C0588D" w:rsidP="00C0588D">
      <w:pPr>
        <w:spacing w:after="0" w:line="131" w:lineRule="exact"/>
        <w:rPr>
          <w:rFonts w:ascii="Times New Roman" w:eastAsia="Times New Roman" w:hAnsi="Times New Roman" w:cs="Arial"/>
          <w:sz w:val="20"/>
          <w:szCs w:val="20"/>
        </w:rPr>
      </w:pPr>
    </w:p>
    <w:p w:rsidR="00C0588D" w:rsidRDefault="00C0588D" w:rsidP="00C0588D">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sidR="001032B0">
        <w:rPr>
          <w:rFonts w:ascii="Times New Roman" w:eastAsia="Times New Roman" w:hAnsi="Times New Roman" w:cs="Arial"/>
          <w:color w:val="222222"/>
          <w:sz w:val="25"/>
          <w:szCs w:val="20"/>
        </w:rPr>
        <w:t>.....</w:t>
      </w:r>
    </w:p>
    <w:p w:rsidR="001032B0" w:rsidRDefault="001032B0" w:rsidP="001032B0">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Pr>
          <w:rFonts w:ascii="Times New Roman" w:eastAsia="Times New Roman" w:hAnsi="Times New Roman" w:cs="Arial"/>
          <w:color w:val="222222"/>
          <w:sz w:val="25"/>
          <w:szCs w:val="20"/>
        </w:rPr>
        <w:t>.....</w:t>
      </w:r>
    </w:p>
    <w:p w:rsidR="001032B0" w:rsidRPr="001032B0" w:rsidRDefault="001032B0" w:rsidP="001032B0">
      <w:pPr>
        <w:pStyle w:val="ListParagraph"/>
        <w:numPr>
          <w:ilvl w:val="0"/>
          <w:numId w:val="6"/>
        </w:numPr>
        <w:spacing w:after="0" w:line="0" w:lineRule="atLeast"/>
        <w:rPr>
          <w:rFonts w:ascii="Times New Roman" w:eastAsia="Times New Roman" w:hAnsi="Times New Roman" w:cs="Arial"/>
          <w:color w:val="222222"/>
          <w:sz w:val="25"/>
          <w:szCs w:val="20"/>
        </w:rPr>
      </w:pPr>
      <w:r>
        <w:rPr>
          <w:rFonts w:ascii="Times New Roman" w:eastAsia="Times New Roman" w:hAnsi="Times New Roman" w:cs="Arial"/>
          <w:color w:val="222222"/>
          <w:sz w:val="25"/>
          <w:szCs w:val="20"/>
        </w:rPr>
        <w:t>Hướng dẫn khác:</w:t>
      </w:r>
    </w:p>
    <w:p w:rsidR="001032B0" w:rsidRPr="00C0588D" w:rsidRDefault="001032B0" w:rsidP="001032B0">
      <w:pPr>
        <w:spacing w:after="0" w:line="133" w:lineRule="exact"/>
        <w:rPr>
          <w:rFonts w:ascii="Times New Roman" w:eastAsia="Times New Roman" w:hAnsi="Times New Roman" w:cs="Arial"/>
          <w:sz w:val="20"/>
          <w:szCs w:val="20"/>
        </w:rPr>
      </w:pPr>
    </w:p>
    <w:p w:rsidR="001032B0" w:rsidRPr="00C0588D" w:rsidRDefault="001032B0" w:rsidP="001032B0">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Pr>
          <w:rFonts w:ascii="Times New Roman" w:eastAsia="Times New Roman" w:hAnsi="Times New Roman" w:cs="Arial"/>
          <w:color w:val="222222"/>
          <w:sz w:val="25"/>
          <w:szCs w:val="20"/>
        </w:rPr>
        <w:t>.....</w:t>
      </w:r>
    </w:p>
    <w:p w:rsidR="001032B0" w:rsidRPr="00C0588D" w:rsidRDefault="001032B0" w:rsidP="001032B0">
      <w:pPr>
        <w:spacing w:after="0" w:line="130" w:lineRule="exact"/>
        <w:rPr>
          <w:rFonts w:ascii="Times New Roman" w:eastAsia="Times New Roman" w:hAnsi="Times New Roman" w:cs="Arial"/>
          <w:sz w:val="20"/>
          <w:szCs w:val="20"/>
        </w:rPr>
      </w:pPr>
    </w:p>
    <w:p w:rsidR="001032B0" w:rsidRDefault="001032B0" w:rsidP="001032B0">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Pr>
          <w:rFonts w:ascii="Times New Roman" w:eastAsia="Times New Roman" w:hAnsi="Times New Roman" w:cs="Arial"/>
          <w:color w:val="222222"/>
          <w:sz w:val="25"/>
          <w:szCs w:val="20"/>
        </w:rPr>
        <w:t>.....</w:t>
      </w:r>
    </w:p>
    <w:p w:rsidR="001032B0" w:rsidRDefault="001032B0" w:rsidP="001032B0">
      <w:pPr>
        <w:spacing w:after="0" w:line="0" w:lineRule="atLeast"/>
        <w:ind w:left="320"/>
        <w:rPr>
          <w:rFonts w:ascii="Times New Roman" w:eastAsia="Times New Roman" w:hAnsi="Times New Roman" w:cs="Arial"/>
          <w:color w:val="222222"/>
          <w:sz w:val="25"/>
          <w:szCs w:val="20"/>
        </w:rPr>
      </w:pPr>
      <w:r>
        <w:rPr>
          <w:rFonts w:ascii="Times New Roman" w:eastAsia="Times New Roman" w:hAnsi="Times New Roman" w:cs="Arial"/>
          <w:color w:val="222222"/>
          <w:sz w:val="25"/>
          <w:szCs w:val="20"/>
        </w:rPr>
        <w:t>Lý do: ……………………………………………………………………………………...</w:t>
      </w:r>
    </w:p>
    <w:p w:rsidR="001032B0" w:rsidRPr="00C0588D" w:rsidRDefault="001032B0" w:rsidP="001032B0">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Pr>
          <w:rFonts w:ascii="Times New Roman" w:eastAsia="Times New Roman" w:hAnsi="Times New Roman" w:cs="Arial"/>
          <w:color w:val="222222"/>
          <w:sz w:val="25"/>
          <w:szCs w:val="20"/>
        </w:rPr>
        <w:t>.....</w:t>
      </w:r>
    </w:p>
    <w:p w:rsidR="001032B0" w:rsidRPr="00C0588D" w:rsidRDefault="001032B0" w:rsidP="001032B0">
      <w:pPr>
        <w:spacing w:after="0" w:line="133" w:lineRule="exact"/>
        <w:rPr>
          <w:rFonts w:ascii="Times New Roman" w:eastAsia="Times New Roman" w:hAnsi="Times New Roman" w:cs="Arial"/>
          <w:sz w:val="20"/>
          <w:szCs w:val="20"/>
        </w:rPr>
      </w:pPr>
    </w:p>
    <w:p w:rsidR="001032B0" w:rsidRPr="00C0588D" w:rsidRDefault="001032B0" w:rsidP="001032B0">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Pr>
          <w:rFonts w:ascii="Times New Roman" w:eastAsia="Times New Roman" w:hAnsi="Times New Roman" w:cs="Arial"/>
          <w:color w:val="222222"/>
          <w:sz w:val="25"/>
          <w:szCs w:val="20"/>
        </w:rPr>
        <w:t>.....</w:t>
      </w:r>
    </w:p>
    <w:p w:rsidR="001032B0" w:rsidRPr="00C0588D" w:rsidRDefault="001032B0" w:rsidP="001032B0">
      <w:pPr>
        <w:spacing w:after="0" w:line="130" w:lineRule="exact"/>
        <w:rPr>
          <w:rFonts w:ascii="Times New Roman" w:eastAsia="Times New Roman" w:hAnsi="Times New Roman" w:cs="Arial"/>
          <w:sz w:val="20"/>
          <w:szCs w:val="20"/>
        </w:rPr>
      </w:pPr>
    </w:p>
    <w:p w:rsidR="001032B0" w:rsidRDefault="001032B0" w:rsidP="001032B0">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r>
        <w:rPr>
          <w:rFonts w:ascii="Times New Roman" w:eastAsia="Times New Roman" w:hAnsi="Times New Roman" w:cs="Arial"/>
          <w:color w:val="222222"/>
          <w:sz w:val="25"/>
          <w:szCs w:val="20"/>
        </w:rPr>
        <w:t>.....</w:t>
      </w:r>
    </w:p>
    <w:p w:rsidR="001032B0" w:rsidRDefault="001032B0" w:rsidP="00C0588D">
      <w:pPr>
        <w:spacing w:after="0" w:line="0" w:lineRule="atLeast"/>
        <w:ind w:left="320"/>
        <w:rPr>
          <w:rFonts w:ascii="Times New Roman" w:eastAsia="Times New Roman" w:hAnsi="Times New Roman" w:cs="Arial"/>
          <w:color w:val="222222"/>
          <w:sz w:val="25"/>
          <w:szCs w:val="20"/>
        </w:rPr>
      </w:pPr>
    </w:p>
    <w:p w:rsidR="00C0588D" w:rsidRPr="00C0588D" w:rsidRDefault="00C0588D" w:rsidP="00C0588D">
      <w:pPr>
        <w:spacing w:after="0" w:line="121" w:lineRule="exact"/>
        <w:rPr>
          <w:rFonts w:ascii="Times New Roman" w:eastAsia="Times New Roman" w:hAnsi="Times New Roman" w:cs="Arial"/>
          <w:sz w:val="20"/>
          <w:szCs w:val="20"/>
        </w:rPr>
      </w:pPr>
    </w:p>
    <w:p w:rsidR="001032B0" w:rsidRPr="00C0588D" w:rsidRDefault="00C0588D" w:rsidP="001032B0">
      <w:pPr>
        <w:spacing w:after="0" w:line="0" w:lineRule="atLeast"/>
        <w:ind w:left="260"/>
        <w:rPr>
          <w:rFonts w:ascii="Times New Roman" w:eastAsia="Times New Roman" w:hAnsi="Times New Roman" w:cs="Arial"/>
          <w:color w:val="222222"/>
          <w:sz w:val="26"/>
          <w:szCs w:val="20"/>
        </w:rPr>
      </w:pPr>
      <w:r w:rsidRPr="00C0588D">
        <w:rPr>
          <w:rFonts w:ascii="Times New Roman" w:eastAsia="Times New Roman" w:hAnsi="Times New Roman" w:cs="Arial"/>
          <w:color w:val="222222"/>
          <w:sz w:val="26"/>
          <w:szCs w:val="20"/>
        </w:rPr>
        <w:t>Xin t</w:t>
      </w:r>
      <w:r w:rsidR="001032B0">
        <w:rPr>
          <w:rFonts w:ascii="Times New Roman" w:eastAsia="Times New Roman" w:hAnsi="Times New Roman" w:cs="Arial"/>
          <w:color w:val="222222"/>
          <w:sz w:val="26"/>
          <w:szCs w:val="20"/>
        </w:rPr>
        <w:t xml:space="preserve">hông báo đến </w:t>
      </w:r>
      <w:r w:rsidR="005350A1">
        <w:rPr>
          <w:rFonts w:ascii="Times New Roman" w:eastAsia="Times New Roman" w:hAnsi="Times New Roman" w:cs="Arial"/>
          <w:color w:val="222222"/>
          <w:sz w:val="26"/>
          <w:szCs w:val="20"/>
        </w:rPr>
        <w:t>sinh viên…………………………………</w:t>
      </w:r>
      <w:r w:rsidR="001032B0">
        <w:rPr>
          <w:rFonts w:ascii="Times New Roman" w:eastAsia="Times New Roman" w:hAnsi="Times New Roman" w:cs="Arial"/>
          <w:color w:val="222222"/>
          <w:sz w:val="26"/>
          <w:szCs w:val="20"/>
        </w:rPr>
        <w:t xml:space="preserve"> được biết./</w:t>
      </w:r>
    </w:p>
    <w:p w:rsidR="00C0588D" w:rsidRPr="00C0588D" w:rsidRDefault="00C0588D" w:rsidP="00C0588D">
      <w:pPr>
        <w:spacing w:after="0" w:line="0" w:lineRule="atLeast"/>
        <w:ind w:left="260"/>
        <w:rPr>
          <w:rFonts w:ascii="Times New Roman" w:eastAsia="Times New Roman" w:hAnsi="Times New Roman" w:cs="Arial"/>
          <w:color w:val="222222"/>
          <w:sz w:val="26"/>
          <w:szCs w:val="20"/>
        </w:rPr>
      </w:pPr>
    </w:p>
    <w:p w:rsidR="00C0588D" w:rsidRPr="00C0588D" w:rsidRDefault="00C0588D" w:rsidP="00C0588D">
      <w:pPr>
        <w:spacing w:after="0" w:line="0" w:lineRule="atLeast"/>
        <w:ind w:left="4820"/>
        <w:rPr>
          <w:rFonts w:ascii="Times New Roman" w:eastAsia="Times New Roman" w:hAnsi="Times New Roman" w:cs="Arial"/>
          <w:i/>
          <w:color w:val="222222"/>
          <w:sz w:val="26"/>
          <w:szCs w:val="20"/>
        </w:rPr>
      </w:pPr>
      <w:r w:rsidRPr="00C0588D">
        <w:rPr>
          <w:rFonts w:ascii="Times New Roman" w:eastAsia="Times New Roman" w:hAnsi="Times New Roman" w:cs="Arial"/>
          <w:i/>
          <w:color w:val="222222"/>
          <w:sz w:val="26"/>
          <w:szCs w:val="20"/>
        </w:rPr>
        <w:t>Uông Bí, ngày ...... tháng .......năm ........</w:t>
      </w:r>
    </w:p>
    <w:p w:rsidR="00C0588D" w:rsidRPr="00C0588D" w:rsidRDefault="00C0588D" w:rsidP="00C0588D">
      <w:pPr>
        <w:spacing w:after="0" w:line="8" w:lineRule="exact"/>
        <w:rPr>
          <w:rFonts w:ascii="Times New Roman" w:eastAsia="Times New Roman" w:hAnsi="Times New Roman" w:cs="Arial"/>
          <w:sz w:val="20"/>
          <w:szCs w:val="20"/>
        </w:rPr>
      </w:pPr>
    </w:p>
    <w:p w:rsidR="00C0588D" w:rsidRPr="00C0588D" w:rsidRDefault="00C0588D" w:rsidP="00C0588D">
      <w:pPr>
        <w:spacing w:after="0" w:line="0" w:lineRule="atLeast"/>
        <w:ind w:left="4800"/>
        <w:jc w:val="center"/>
        <w:rPr>
          <w:rFonts w:ascii="Times New Roman" w:eastAsia="Times New Roman" w:hAnsi="Times New Roman" w:cs="Arial"/>
          <w:b/>
          <w:color w:val="222222"/>
          <w:sz w:val="26"/>
          <w:szCs w:val="20"/>
        </w:rPr>
      </w:pPr>
      <w:r w:rsidRPr="00C0588D">
        <w:rPr>
          <w:rFonts w:ascii="Times New Roman" w:eastAsia="Times New Roman" w:hAnsi="Times New Roman" w:cs="Arial"/>
          <w:b/>
          <w:color w:val="222222"/>
          <w:sz w:val="26"/>
          <w:szCs w:val="20"/>
        </w:rPr>
        <w:t>NGƯỜI TIẾP NHẬN HỒ SƠ</w:t>
      </w:r>
    </w:p>
    <w:p w:rsidR="002F6B75" w:rsidRDefault="00C0588D" w:rsidP="001032B0">
      <w:pPr>
        <w:spacing w:after="0" w:line="232" w:lineRule="auto"/>
        <w:ind w:left="6280"/>
        <w:rPr>
          <w:rFonts w:ascii="Times New Roman" w:eastAsia="Times New Roman" w:hAnsi="Times New Roman" w:cs="Arial"/>
          <w:i/>
          <w:color w:val="222222"/>
          <w:sz w:val="20"/>
          <w:szCs w:val="20"/>
        </w:rPr>
      </w:pPr>
      <w:r w:rsidRPr="00C0588D">
        <w:rPr>
          <w:rFonts w:ascii="Times New Roman" w:eastAsia="Times New Roman" w:hAnsi="Times New Roman" w:cs="Arial"/>
          <w:i/>
          <w:color w:val="222222"/>
          <w:sz w:val="20"/>
          <w:szCs w:val="20"/>
        </w:rPr>
        <w:t>(Kí, ghi rõ họ tên)</w:t>
      </w:r>
    </w:p>
    <w:p w:rsidR="001032B0" w:rsidRPr="001032B0" w:rsidRDefault="001032B0" w:rsidP="001032B0">
      <w:pPr>
        <w:spacing w:after="0" w:line="232" w:lineRule="auto"/>
        <w:ind w:left="6280"/>
        <w:rPr>
          <w:rFonts w:ascii="Times New Roman" w:eastAsia="Times New Roman" w:hAnsi="Times New Roman" w:cs="Arial"/>
          <w:i/>
          <w:color w:val="222222"/>
          <w:sz w:val="20"/>
          <w:szCs w:val="20"/>
        </w:rPr>
      </w:pPr>
    </w:p>
    <w:p w:rsidR="007D6D2B" w:rsidRPr="00C0588D" w:rsidRDefault="007D6D2B" w:rsidP="007D6D2B">
      <w:pPr>
        <w:suppressAutoHyphens/>
        <w:spacing w:after="0" w:line="240" w:lineRule="auto"/>
        <w:jc w:val="both"/>
        <w:rPr>
          <w:rFonts w:ascii="Times New Roman" w:eastAsia="SimSun" w:hAnsi="Times New Roman" w:cs="Times New Roman"/>
          <w:sz w:val="26"/>
          <w:szCs w:val="26"/>
          <w:lang w:eastAsia="ar-SA"/>
        </w:rPr>
      </w:pPr>
    </w:p>
    <w:tbl>
      <w:tblPr>
        <w:tblW w:w="9796" w:type="dxa"/>
        <w:jc w:val="center"/>
        <w:tblLook w:val="01E0" w:firstRow="1" w:lastRow="1" w:firstColumn="1" w:lastColumn="1" w:noHBand="0" w:noVBand="0"/>
      </w:tblPr>
      <w:tblGrid>
        <w:gridCol w:w="4266"/>
        <w:gridCol w:w="5530"/>
      </w:tblGrid>
      <w:tr w:rsidR="007D6D2B" w:rsidRPr="00C0588D" w:rsidTr="00B306E7">
        <w:trPr>
          <w:jc w:val="center"/>
        </w:trPr>
        <w:tc>
          <w:tcPr>
            <w:tcW w:w="4266" w:type="dxa"/>
            <w:shd w:val="clear" w:color="auto" w:fill="auto"/>
          </w:tcPr>
          <w:p w:rsidR="00485119" w:rsidRDefault="00485119" w:rsidP="00B306E7">
            <w:pPr>
              <w:keepNext/>
              <w:spacing w:after="0" w:line="240" w:lineRule="auto"/>
              <w:jc w:val="center"/>
              <w:outlineLvl w:val="0"/>
              <w:rPr>
                <w:rFonts w:ascii="Times New Roman" w:eastAsia="Times New Roman" w:hAnsi="Times New Roman" w:cs="Times New Roman"/>
                <w:bCs/>
                <w:kern w:val="28"/>
                <w:sz w:val="26"/>
                <w:szCs w:val="26"/>
              </w:rPr>
            </w:pPr>
          </w:p>
          <w:p w:rsidR="007D6D2B" w:rsidRPr="00C0588D" w:rsidRDefault="007D6D2B" w:rsidP="00B306E7">
            <w:pPr>
              <w:keepNext/>
              <w:spacing w:after="0" w:line="240" w:lineRule="auto"/>
              <w:jc w:val="center"/>
              <w:outlineLvl w:val="0"/>
              <w:rPr>
                <w:rFonts w:ascii="Times New Roman" w:eastAsia="Times New Roman" w:hAnsi="Times New Roman" w:cs="Times New Roman"/>
                <w:bCs/>
                <w:kern w:val="28"/>
                <w:sz w:val="26"/>
                <w:szCs w:val="26"/>
              </w:rPr>
            </w:pPr>
            <w:r w:rsidRPr="00C0588D">
              <w:rPr>
                <w:rFonts w:ascii="Times New Roman" w:eastAsia="Times New Roman" w:hAnsi="Times New Roman" w:cs="Times New Roman"/>
                <w:bCs/>
                <w:kern w:val="28"/>
                <w:sz w:val="26"/>
                <w:szCs w:val="26"/>
              </w:rPr>
              <w:t>TRƯỜNG ĐẠI HỌC HẠ LONG</w:t>
            </w:r>
          </w:p>
          <w:p w:rsidR="007D6D2B" w:rsidRPr="00C0588D" w:rsidRDefault="00B306E7" w:rsidP="00B306E7">
            <w:pPr>
              <w:keepNext/>
              <w:spacing w:after="0" w:line="240" w:lineRule="auto"/>
              <w:jc w:val="center"/>
              <w:outlineLvl w:val="0"/>
              <w:rPr>
                <w:rFonts w:ascii="Times New Roman" w:eastAsia="Times New Roman" w:hAnsi="Times New Roman" w:cs="Times New Roman"/>
                <w:b/>
                <w:bCs/>
                <w:spacing w:val="-8"/>
                <w:kern w:val="28"/>
                <w:sz w:val="26"/>
                <w:szCs w:val="26"/>
              </w:rPr>
            </w:pPr>
            <w:r>
              <w:rPr>
                <w:rFonts w:ascii="Times New Roman" w:eastAsia="Times New Roman" w:hAnsi="Times New Roman" w:cs="Times New Roman"/>
                <w:b/>
                <w:bCs/>
                <w:spacing w:val="-8"/>
                <w:kern w:val="28"/>
                <w:sz w:val="26"/>
                <w:szCs w:val="26"/>
              </w:rPr>
              <w:t>PHÒNG CÔNG TÁC CHÍNH TRỊ, QUẢN LÝ VÀ HỖ TRỢ SINH VIÊN</w:t>
            </w:r>
          </w:p>
          <w:p w:rsidR="007D6D2B" w:rsidRPr="00C0588D" w:rsidRDefault="007D6D2B" w:rsidP="00B306E7">
            <w:pPr>
              <w:keepNext/>
              <w:spacing w:after="0" w:line="120" w:lineRule="auto"/>
              <w:jc w:val="center"/>
              <w:outlineLvl w:val="0"/>
              <w:rPr>
                <w:rFonts w:ascii="Times New Roman" w:eastAsia="Times New Roman" w:hAnsi="Times New Roman" w:cs="Times New Roman"/>
                <w:b/>
                <w:bCs/>
                <w:kern w:val="28"/>
                <w:sz w:val="26"/>
                <w:szCs w:val="26"/>
              </w:rPr>
            </w:pPr>
            <w:r w:rsidRPr="00C0588D">
              <w:rPr>
                <w:rFonts w:ascii="Times New Roman" w:eastAsia="Times New Roman" w:hAnsi="Times New Roman" w:cs="Times New Roman"/>
                <w:b/>
                <w:bCs/>
                <w:kern w:val="28"/>
                <w:sz w:val="26"/>
                <w:szCs w:val="26"/>
              </w:rPr>
              <w:t>–––––––––––</w:t>
            </w:r>
          </w:p>
        </w:tc>
        <w:tc>
          <w:tcPr>
            <w:tcW w:w="5530" w:type="dxa"/>
            <w:shd w:val="clear" w:color="auto" w:fill="auto"/>
          </w:tcPr>
          <w:p w:rsidR="00485119" w:rsidRDefault="00485119" w:rsidP="00B306E7">
            <w:pPr>
              <w:keepNext/>
              <w:spacing w:after="0" w:line="240" w:lineRule="auto"/>
              <w:ind w:firstLine="3"/>
              <w:jc w:val="center"/>
              <w:outlineLvl w:val="0"/>
              <w:rPr>
                <w:rFonts w:ascii="Times New Roman" w:eastAsia="Times New Roman" w:hAnsi="Times New Roman" w:cs="Times New Roman"/>
                <w:b/>
                <w:bCs/>
                <w:spacing w:val="-8"/>
                <w:kern w:val="28"/>
                <w:sz w:val="26"/>
                <w:szCs w:val="26"/>
              </w:rPr>
            </w:pPr>
          </w:p>
          <w:p w:rsidR="007D6D2B" w:rsidRPr="00C0588D" w:rsidRDefault="007D6D2B" w:rsidP="00B306E7">
            <w:pPr>
              <w:keepNext/>
              <w:spacing w:after="0" w:line="240" w:lineRule="auto"/>
              <w:ind w:firstLine="3"/>
              <w:jc w:val="center"/>
              <w:outlineLvl w:val="0"/>
              <w:rPr>
                <w:rFonts w:ascii="Times New Roman" w:eastAsia="Times New Roman" w:hAnsi="Times New Roman" w:cs="Times New Roman"/>
                <w:b/>
                <w:bCs/>
                <w:spacing w:val="-8"/>
                <w:kern w:val="28"/>
                <w:sz w:val="26"/>
                <w:szCs w:val="26"/>
              </w:rPr>
            </w:pPr>
            <w:r w:rsidRPr="00C0588D">
              <w:rPr>
                <w:rFonts w:ascii="Times New Roman" w:eastAsia="Times New Roman" w:hAnsi="Times New Roman" w:cs="Times New Roman"/>
                <w:b/>
                <w:bCs/>
                <w:spacing w:val="-8"/>
                <w:kern w:val="28"/>
                <w:sz w:val="26"/>
                <w:szCs w:val="26"/>
              </w:rPr>
              <w:t>CỘNG HÒA XÃ HỘI CHỦ NGHĨA VIỆT NAM</w:t>
            </w:r>
          </w:p>
          <w:p w:rsidR="007D6D2B" w:rsidRPr="00C0588D" w:rsidRDefault="007D6D2B" w:rsidP="007D6D2B">
            <w:pPr>
              <w:keepNext/>
              <w:spacing w:after="0" w:line="240" w:lineRule="auto"/>
              <w:jc w:val="center"/>
              <w:outlineLvl w:val="0"/>
              <w:rPr>
                <w:rFonts w:ascii="Times New Roman" w:eastAsia="Times New Roman" w:hAnsi="Times New Roman" w:cs="Times New Roman"/>
                <w:b/>
                <w:bCs/>
                <w:kern w:val="28"/>
                <w:sz w:val="26"/>
                <w:szCs w:val="26"/>
              </w:rPr>
            </w:pPr>
            <w:r w:rsidRPr="00C0588D">
              <w:rPr>
                <w:rFonts w:ascii="Times New Roman" w:eastAsia="Times New Roman" w:hAnsi="Times New Roman" w:cs="Times New Roman"/>
                <w:b/>
                <w:bCs/>
                <w:kern w:val="28"/>
                <w:sz w:val="28"/>
                <w:szCs w:val="26"/>
              </w:rPr>
              <w:t>Độc lập - Tự do - Hạnh phúc</w:t>
            </w:r>
          </w:p>
          <w:p w:rsidR="007D6D2B" w:rsidRPr="00C0588D" w:rsidRDefault="007D6D2B" w:rsidP="007D6D2B">
            <w:pPr>
              <w:keepNext/>
              <w:spacing w:after="0" w:line="120" w:lineRule="auto"/>
              <w:jc w:val="center"/>
              <w:outlineLvl w:val="0"/>
              <w:rPr>
                <w:rFonts w:ascii="Times New Roman" w:eastAsia="Times New Roman" w:hAnsi="Times New Roman" w:cs="Times New Roman"/>
                <w:b/>
                <w:bCs/>
                <w:kern w:val="28"/>
                <w:sz w:val="24"/>
                <w:szCs w:val="26"/>
              </w:rPr>
            </w:pPr>
            <w:r w:rsidRPr="00C0588D">
              <w:rPr>
                <w:rFonts w:ascii="Times New Roman" w:eastAsia="Times New Roman" w:hAnsi="Times New Roman" w:cs="Times New Roman"/>
                <w:b/>
                <w:bCs/>
                <w:kern w:val="28"/>
                <w:sz w:val="24"/>
                <w:szCs w:val="26"/>
              </w:rPr>
              <w:t>–––––––––––––––––––––––––––</w:t>
            </w:r>
          </w:p>
        </w:tc>
      </w:tr>
      <w:tr w:rsidR="007D6D2B" w:rsidRPr="00C0588D" w:rsidTr="00B306E7">
        <w:trPr>
          <w:jc w:val="center"/>
        </w:trPr>
        <w:tc>
          <w:tcPr>
            <w:tcW w:w="4266" w:type="dxa"/>
            <w:shd w:val="clear" w:color="auto" w:fill="auto"/>
          </w:tcPr>
          <w:p w:rsidR="007D6D2B" w:rsidRPr="00C0588D" w:rsidRDefault="007D6D2B" w:rsidP="007D6D2B">
            <w:pPr>
              <w:keepNext/>
              <w:spacing w:before="120" w:after="0" w:line="240" w:lineRule="auto"/>
              <w:outlineLvl w:val="0"/>
              <w:rPr>
                <w:rFonts w:ascii="Times New Roman" w:eastAsia="Times New Roman" w:hAnsi="Times New Roman" w:cs="Times New Roman"/>
                <w:bCs/>
                <w:kern w:val="28"/>
                <w:sz w:val="26"/>
                <w:szCs w:val="26"/>
              </w:rPr>
            </w:pPr>
          </w:p>
        </w:tc>
        <w:tc>
          <w:tcPr>
            <w:tcW w:w="5530" w:type="dxa"/>
            <w:shd w:val="clear" w:color="auto" w:fill="auto"/>
          </w:tcPr>
          <w:p w:rsidR="007D6D2B" w:rsidRPr="00C0588D" w:rsidRDefault="007D6D2B" w:rsidP="007D6D2B">
            <w:pPr>
              <w:keepNext/>
              <w:spacing w:before="120" w:after="0" w:line="240" w:lineRule="auto"/>
              <w:jc w:val="center"/>
              <w:outlineLvl w:val="0"/>
              <w:rPr>
                <w:rFonts w:ascii="Times New Roman" w:eastAsia="Times New Roman" w:hAnsi="Times New Roman" w:cs="Times New Roman"/>
                <w:bCs/>
                <w:kern w:val="28"/>
                <w:sz w:val="26"/>
                <w:szCs w:val="26"/>
              </w:rPr>
            </w:pPr>
            <w:r w:rsidRPr="00C0588D">
              <w:rPr>
                <w:rFonts w:ascii="Times New Roman" w:eastAsia="Times New Roman" w:hAnsi="Times New Roman" w:cs="Times New Roman"/>
                <w:i/>
                <w:sz w:val="26"/>
                <w:szCs w:val="26"/>
              </w:rPr>
              <w:t>Quảng Ninh, ngày    tháng    năm 20</w:t>
            </w:r>
          </w:p>
        </w:tc>
      </w:tr>
    </w:tbl>
    <w:tbl>
      <w:tblPr>
        <w:tblStyle w:val="TableGrid"/>
        <w:tblpPr w:leftFromText="180" w:rightFromText="180" w:vertAnchor="text" w:horzAnchor="page" w:tblpX="9738" w:tblpY="-1851"/>
        <w:tblW w:w="0" w:type="auto"/>
        <w:tblLook w:val="04A0" w:firstRow="1" w:lastRow="0" w:firstColumn="1" w:lastColumn="0" w:noHBand="0" w:noVBand="1"/>
      </w:tblPr>
      <w:tblGrid>
        <w:gridCol w:w="1514"/>
      </w:tblGrid>
      <w:tr w:rsidR="004B5493" w:rsidRPr="006C2438" w:rsidTr="00445246">
        <w:trPr>
          <w:trHeight w:val="314"/>
        </w:trPr>
        <w:tc>
          <w:tcPr>
            <w:tcW w:w="1514" w:type="dxa"/>
            <w:vAlign w:val="center"/>
          </w:tcPr>
          <w:p w:rsidR="004B5493" w:rsidRPr="00445246" w:rsidRDefault="004B5493" w:rsidP="009A1F20">
            <w:pPr>
              <w:suppressAutoHyphens/>
              <w:jc w:val="center"/>
              <w:rPr>
                <w:rFonts w:ascii="Times New Roman" w:eastAsia="SimSun" w:hAnsi="Times New Roman" w:cs="Times New Roman"/>
                <w:sz w:val="20"/>
                <w:szCs w:val="20"/>
                <w:lang w:eastAsia="ar-SA"/>
              </w:rPr>
            </w:pPr>
            <w:r w:rsidRPr="00445246">
              <w:rPr>
                <w:rFonts w:ascii="Times New Roman" w:eastAsia="SimSun" w:hAnsi="Times New Roman" w:cs="Times New Roman"/>
                <w:sz w:val="20"/>
                <w:szCs w:val="20"/>
                <w:lang w:eastAsia="ar-SA"/>
              </w:rPr>
              <w:t>Mẫu M01.02.0</w:t>
            </w:r>
            <w:r w:rsidR="009A1F20">
              <w:rPr>
                <w:rFonts w:ascii="Times New Roman" w:eastAsia="SimSun" w:hAnsi="Times New Roman" w:cs="Times New Roman"/>
                <w:sz w:val="20"/>
                <w:szCs w:val="20"/>
                <w:lang w:eastAsia="ar-SA"/>
              </w:rPr>
              <w:t>4</w:t>
            </w:r>
          </w:p>
        </w:tc>
      </w:tr>
    </w:tbl>
    <w:p w:rsidR="007D6D2B" w:rsidRPr="00C0588D" w:rsidRDefault="007D6D2B" w:rsidP="007D6D2B">
      <w:pPr>
        <w:suppressAutoHyphens/>
        <w:spacing w:after="0" w:line="240" w:lineRule="auto"/>
        <w:jc w:val="both"/>
        <w:rPr>
          <w:rFonts w:ascii="Times New Roman" w:eastAsia="SimSun" w:hAnsi="Times New Roman" w:cs="Times New Roman"/>
          <w:sz w:val="26"/>
          <w:szCs w:val="26"/>
          <w:lang w:eastAsia="ar-SA"/>
        </w:rPr>
      </w:pPr>
    </w:p>
    <w:p w:rsidR="007D6D2B" w:rsidRPr="00C0588D" w:rsidRDefault="007D6D2B" w:rsidP="007D6D2B">
      <w:pPr>
        <w:spacing w:after="0" w:line="0" w:lineRule="atLeast"/>
        <w:ind w:left="1740"/>
        <w:rPr>
          <w:rFonts w:ascii="Times New Roman" w:eastAsia="Times New Roman" w:hAnsi="Times New Roman" w:cs="Arial"/>
          <w:b/>
          <w:color w:val="222222"/>
          <w:sz w:val="26"/>
          <w:szCs w:val="20"/>
        </w:rPr>
      </w:pPr>
      <w:r w:rsidRPr="00C0588D">
        <w:rPr>
          <w:rFonts w:ascii="Times New Roman" w:eastAsia="Times New Roman" w:hAnsi="Times New Roman" w:cs="Arial"/>
          <w:b/>
          <w:color w:val="222222"/>
          <w:sz w:val="26"/>
          <w:szCs w:val="20"/>
        </w:rPr>
        <w:t>PHIẾU TỪ CHỐI TIẾP NHẬN, GIẢI QUYẾT HỒ SƠ</w:t>
      </w:r>
    </w:p>
    <w:p w:rsidR="007D6D2B" w:rsidRPr="00C0588D" w:rsidRDefault="007D6D2B" w:rsidP="007D6D2B">
      <w:pPr>
        <w:spacing w:after="0" w:line="234" w:lineRule="exact"/>
        <w:rPr>
          <w:rFonts w:ascii="Times New Roman" w:eastAsia="Times New Roman" w:hAnsi="Times New Roman" w:cs="Arial"/>
          <w:sz w:val="20"/>
          <w:szCs w:val="20"/>
        </w:rPr>
      </w:pPr>
    </w:p>
    <w:p w:rsidR="007D6D2B" w:rsidRPr="00C0588D" w:rsidRDefault="007D6D2B" w:rsidP="007D6D2B">
      <w:pPr>
        <w:spacing w:after="0" w:line="0" w:lineRule="atLeast"/>
        <w:ind w:left="260"/>
        <w:rPr>
          <w:rFonts w:ascii="Times New Roman" w:eastAsia="Times New Roman" w:hAnsi="Times New Roman" w:cs="Arial"/>
          <w:color w:val="222222"/>
          <w:sz w:val="26"/>
          <w:szCs w:val="20"/>
        </w:rPr>
      </w:pPr>
      <w:r w:rsidRPr="00C0588D">
        <w:rPr>
          <w:rFonts w:ascii="Times New Roman" w:eastAsia="Times New Roman" w:hAnsi="Times New Roman" w:cs="Arial"/>
          <w:color w:val="222222"/>
          <w:sz w:val="26"/>
          <w:szCs w:val="20"/>
        </w:rPr>
        <w:t>Phòng Công tác chính trị, Quản lý và Hỗ trợ sinh viên đã tiếp nhận hồ sơ của;</w:t>
      </w:r>
    </w:p>
    <w:p w:rsidR="007D6D2B" w:rsidRPr="00C0588D" w:rsidRDefault="007D6D2B" w:rsidP="007D6D2B">
      <w:pPr>
        <w:spacing w:after="0" w:line="119" w:lineRule="exact"/>
        <w:rPr>
          <w:rFonts w:ascii="Times New Roman" w:eastAsia="Times New Roman" w:hAnsi="Times New Roman" w:cs="Arial"/>
          <w:sz w:val="20"/>
          <w:szCs w:val="20"/>
        </w:rPr>
      </w:pPr>
    </w:p>
    <w:p w:rsidR="007D6D2B" w:rsidRPr="00C0588D" w:rsidRDefault="00B306E7" w:rsidP="007D6D2B">
      <w:pPr>
        <w:spacing w:after="0" w:line="0" w:lineRule="atLeast"/>
        <w:ind w:left="260"/>
        <w:rPr>
          <w:rFonts w:ascii="Times New Roman" w:eastAsia="Times New Roman" w:hAnsi="Times New Roman" w:cs="Arial"/>
          <w:color w:val="222222"/>
          <w:sz w:val="26"/>
          <w:szCs w:val="20"/>
        </w:rPr>
      </w:pPr>
      <w:r>
        <w:rPr>
          <w:rFonts w:ascii="Times New Roman" w:eastAsia="Times New Roman" w:hAnsi="Times New Roman" w:cs="Arial"/>
          <w:color w:val="222222"/>
          <w:sz w:val="26"/>
          <w:szCs w:val="20"/>
        </w:rPr>
        <w:t xml:space="preserve">Sinh viên: </w:t>
      </w:r>
      <w:r w:rsidR="007D6D2B" w:rsidRPr="00C0588D">
        <w:rPr>
          <w:rFonts w:ascii="Times New Roman" w:eastAsia="Times New Roman" w:hAnsi="Times New Roman" w:cs="Arial"/>
          <w:color w:val="222222"/>
          <w:sz w:val="26"/>
          <w:szCs w:val="20"/>
        </w:rPr>
        <w:t xml:space="preserve"> ...........................................................................................................................</w:t>
      </w:r>
    </w:p>
    <w:p w:rsidR="007D6D2B" w:rsidRPr="00C0588D" w:rsidRDefault="007D6D2B" w:rsidP="007D6D2B">
      <w:pPr>
        <w:spacing w:after="0" w:line="121" w:lineRule="exact"/>
        <w:rPr>
          <w:rFonts w:ascii="Times New Roman" w:eastAsia="Times New Roman" w:hAnsi="Times New Roman" w:cs="Arial"/>
          <w:sz w:val="20"/>
          <w:szCs w:val="20"/>
        </w:rPr>
      </w:pPr>
    </w:p>
    <w:p w:rsidR="007D6D2B" w:rsidRPr="00C0588D" w:rsidRDefault="007D6D2B" w:rsidP="007D6D2B">
      <w:pPr>
        <w:spacing w:after="0" w:line="0" w:lineRule="atLeast"/>
        <w:ind w:left="260"/>
        <w:rPr>
          <w:rFonts w:ascii="Times New Roman" w:eastAsia="Times New Roman" w:hAnsi="Times New Roman" w:cs="Arial"/>
          <w:color w:val="222222"/>
          <w:sz w:val="26"/>
          <w:szCs w:val="20"/>
        </w:rPr>
      </w:pPr>
      <w:r w:rsidRPr="00C0588D">
        <w:rPr>
          <w:rFonts w:ascii="Times New Roman" w:eastAsia="Times New Roman" w:hAnsi="Times New Roman" w:cs="Arial"/>
          <w:color w:val="222222"/>
          <w:sz w:val="26"/>
          <w:szCs w:val="20"/>
        </w:rPr>
        <w:t>Số định danh cá nhân/CMND: ............................................... Ngày cấp: ........................</w:t>
      </w:r>
    </w:p>
    <w:p w:rsidR="007D6D2B" w:rsidRPr="00C0588D" w:rsidRDefault="007D6D2B" w:rsidP="007D6D2B">
      <w:pPr>
        <w:spacing w:after="0" w:line="119" w:lineRule="exact"/>
        <w:rPr>
          <w:rFonts w:ascii="Times New Roman" w:eastAsia="Times New Roman" w:hAnsi="Times New Roman" w:cs="Arial"/>
          <w:sz w:val="20"/>
          <w:szCs w:val="20"/>
        </w:rPr>
      </w:pPr>
    </w:p>
    <w:p w:rsidR="007D6D2B" w:rsidRPr="00C0588D" w:rsidRDefault="007D6D2B" w:rsidP="007D6D2B">
      <w:pPr>
        <w:spacing w:after="0" w:line="0" w:lineRule="atLeast"/>
        <w:ind w:left="260"/>
        <w:rPr>
          <w:rFonts w:ascii="Times New Roman" w:eastAsia="Times New Roman" w:hAnsi="Times New Roman" w:cs="Arial"/>
          <w:color w:val="222222"/>
          <w:sz w:val="26"/>
          <w:szCs w:val="20"/>
        </w:rPr>
      </w:pPr>
      <w:r w:rsidRPr="00C0588D">
        <w:rPr>
          <w:rFonts w:ascii="Times New Roman" w:eastAsia="Times New Roman" w:hAnsi="Times New Roman" w:cs="Arial"/>
          <w:color w:val="222222"/>
          <w:sz w:val="26"/>
          <w:szCs w:val="20"/>
        </w:rPr>
        <w:t>Số điện thoại: ........................................... Email: ............................................................</w:t>
      </w:r>
    </w:p>
    <w:p w:rsidR="007D6D2B" w:rsidRPr="00C0588D" w:rsidRDefault="007D6D2B" w:rsidP="007D6D2B">
      <w:pPr>
        <w:spacing w:after="0" w:line="122" w:lineRule="exact"/>
        <w:rPr>
          <w:rFonts w:ascii="Times New Roman" w:eastAsia="Times New Roman" w:hAnsi="Times New Roman" w:cs="Arial"/>
          <w:sz w:val="20"/>
          <w:szCs w:val="20"/>
        </w:rPr>
      </w:pPr>
    </w:p>
    <w:p w:rsidR="007D6D2B" w:rsidRPr="00C0588D" w:rsidRDefault="007D6D2B" w:rsidP="007D6D2B">
      <w:pPr>
        <w:spacing w:after="0" w:line="0" w:lineRule="atLeast"/>
        <w:ind w:left="260"/>
        <w:rPr>
          <w:rFonts w:ascii="Times New Roman" w:eastAsia="Times New Roman" w:hAnsi="Times New Roman" w:cs="Arial"/>
          <w:color w:val="222222"/>
          <w:sz w:val="26"/>
          <w:szCs w:val="20"/>
        </w:rPr>
      </w:pPr>
      <w:r w:rsidRPr="00C0588D">
        <w:rPr>
          <w:rFonts w:ascii="Times New Roman" w:eastAsia="Times New Roman" w:hAnsi="Times New Roman" w:cs="Arial"/>
          <w:color w:val="222222"/>
          <w:sz w:val="26"/>
          <w:szCs w:val="20"/>
        </w:rPr>
        <w:t>Nội dung yêu cầu giải quyết: ............................................................................................</w:t>
      </w:r>
    </w:p>
    <w:p w:rsidR="007D6D2B" w:rsidRPr="00C0588D" w:rsidRDefault="007D6D2B" w:rsidP="007D6D2B">
      <w:pPr>
        <w:spacing w:after="0" w:line="130" w:lineRule="exact"/>
        <w:rPr>
          <w:rFonts w:ascii="Times New Roman" w:eastAsia="Times New Roman" w:hAnsi="Times New Roman" w:cs="Arial"/>
          <w:sz w:val="20"/>
          <w:szCs w:val="20"/>
        </w:rPr>
      </w:pPr>
    </w:p>
    <w:p w:rsidR="007D6D2B" w:rsidRPr="00C0588D" w:rsidRDefault="007D6D2B" w:rsidP="007D6D2B">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p>
    <w:p w:rsidR="007D6D2B" w:rsidRPr="00C0588D" w:rsidRDefault="007D6D2B" w:rsidP="007D6D2B">
      <w:pPr>
        <w:spacing w:after="0" w:line="136" w:lineRule="exact"/>
        <w:rPr>
          <w:rFonts w:ascii="Times New Roman" w:eastAsia="Times New Roman" w:hAnsi="Times New Roman" w:cs="Arial"/>
          <w:sz w:val="20"/>
          <w:szCs w:val="20"/>
        </w:rPr>
      </w:pPr>
    </w:p>
    <w:p w:rsidR="007D6D2B" w:rsidRPr="00C0588D" w:rsidRDefault="007D6D2B" w:rsidP="007D6D2B">
      <w:pPr>
        <w:spacing w:after="0" w:line="234" w:lineRule="auto"/>
        <w:ind w:left="260"/>
        <w:jc w:val="both"/>
        <w:rPr>
          <w:rFonts w:ascii="Times New Roman" w:eastAsia="Times New Roman" w:hAnsi="Times New Roman" w:cs="Arial"/>
          <w:color w:val="222222"/>
          <w:sz w:val="26"/>
          <w:szCs w:val="20"/>
        </w:rPr>
      </w:pPr>
      <w:r w:rsidRPr="00C0588D">
        <w:rPr>
          <w:rFonts w:ascii="Times New Roman" w:eastAsia="Times New Roman" w:hAnsi="Times New Roman" w:cs="Arial"/>
          <w:color w:val="222222"/>
          <w:sz w:val="26"/>
          <w:szCs w:val="20"/>
        </w:rPr>
        <w:t>Qua xem xét hồ sơ, Phòng Công tác chính trị, Quản lý và Hỗ trợ sinh viên thông báo không tiếp nhận, giải quyết hồ sơ này với lý do, cụ thể như sau:</w:t>
      </w:r>
    </w:p>
    <w:p w:rsidR="007D6D2B" w:rsidRPr="00C0588D" w:rsidRDefault="007D6D2B" w:rsidP="007D6D2B">
      <w:pPr>
        <w:spacing w:after="0" w:line="131" w:lineRule="exact"/>
        <w:rPr>
          <w:rFonts w:ascii="Times New Roman" w:eastAsia="Times New Roman" w:hAnsi="Times New Roman" w:cs="Arial"/>
          <w:sz w:val="20"/>
          <w:szCs w:val="20"/>
        </w:rPr>
      </w:pPr>
    </w:p>
    <w:p w:rsidR="007D6D2B" w:rsidRPr="00C0588D" w:rsidRDefault="007D6D2B" w:rsidP="007D6D2B">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p>
    <w:p w:rsidR="007D6D2B" w:rsidRPr="00C0588D" w:rsidRDefault="007D6D2B" w:rsidP="007D6D2B">
      <w:pPr>
        <w:spacing w:after="0" w:line="133" w:lineRule="exact"/>
        <w:rPr>
          <w:rFonts w:ascii="Times New Roman" w:eastAsia="Times New Roman" w:hAnsi="Times New Roman" w:cs="Arial"/>
          <w:sz w:val="20"/>
          <w:szCs w:val="20"/>
        </w:rPr>
      </w:pPr>
    </w:p>
    <w:p w:rsidR="007D6D2B" w:rsidRPr="00C0588D" w:rsidRDefault="007D6D2B" w:rsidP="007D6D2B">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p>
    <w:p w:rsidR="007D6D2B" w:rsidRPr="00C0588D" w:rsidRDefault="007D6D2B" w:rsidP="007D6D2B">
      <w:pPr>
        <w:spacing w:after="0" w:line="130" w:lineRule="exact"/>
        <w:rPr>
          <w:rFonts w:ascii="Times New Roman" w:eastAsia="Times New Roman" w:hAnsi="Times New Roman" w:cs="Arial"/>
          <w:sz w:val="20"/>
          <w:szCs w:val="20"/>
        </w:rPr>
      </w:pPr>
    </w:p>
    <w:p w:rsidR="007D6D2B" w:rsidRPr="00C0588D" w:rsidRDefault="007D6D2B" w:rsidP="007D6D2B">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p>
    <w:p w:rsidR="007D6D2B" w:rsidRPr="00C0588D" w:rsidRDefault="007D6D2B" w:rsidP="007D6D2B">
      <w:pPr>
        <w:spacing w:after="0" w:line="133" w:lineRule="exact"/>
        <w:rPr>
          <w:rFonts w:ascii="Times New Roman" w:eastAsia="Times New Roman" w:hAnsi="Times New Roman" w:cs="Arial"/>
          <w:sz w:val="20"/>
          <w:szCs w:val="20"/>
        </w:rPr>
      </w:pPr>
    </w:p>
    <w:p w:rsidR="007D6D2B" w:rsidRPr="00C0588D" w:rsidRDefault="007D6D2B" w:rsidP="007D6D2B">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p>
    <w:p w:rsidR="007D6D2B" w:rsidRPr="00C0588D" w:rsidRDefault="007D6D2B" w:rsidP="007D6D2B">
      <w:pPr>
        <w:spacing w:after="0" w:line="131" w:lineRule="exact"/>
        <w:rPr>
          <w:rFonts w:ascii="Times New Roman" w:eastAsia="Times New Roman" w:hAnsi="Times New Roman" w:cs="Arial"/>
          <w:sz w:val="20"/>
          <w:szCs w:val="20"/>
        </w:rPr>
      </w:pPr>
    </w:p>
    <w:p w:rsidR="007D6D2B" w:rsidRPr="00C0588D" w:rsidRDefault="007D6D2B" w:rsidP="007D6D2B">
      <w:pPr>
        <w:spacing w:after="0" w:line="0" w:lineRule="atLeast"/>
        <w:ind w:left="320"/>
        <w:rPr>
          <w:rFonts w:ascii="Times New Roman" w:eastAsia="Times New Roman" w:hAnsi="Times New Roman" w:cs="Arial"/>
          <w:color w:val="222222"/>
          <w:sz w:val="25"/>
          <w:szCs w:val="20"/>
        </w:rPr>
      </w:pPr>
      <w:r w:rsidRPr="00C0588D">
        <w:rPr>
          <w:rFonts w:ascii="Times New Roman" w:eastAsia="Times New Roman" w:hAnsi="Times New Roman" w:cs="Arial"/>
          <w:color w:val="222222"/>
          <w:sz w:val="25"/>
          <w:szCs w:val="20"/>
        </w:rPr>
        <w:t>...........................................................................................................................................</w:t>
      </w:r>
    </w:p>
    <w:p w:rsidR="007D6D2B" w:rsidRPr="00C0588D" w:rsidRDefault="007D6D2B" w:rsidP="007D6D2B">
      <w:pPr>
        <w:spacing w:after="0" w:line="121" w:lineRule="exact"/>
        <w:rPr>
          <w:rFonts w:ascii="Times New Roman" w:eastAsia="Times New Roman" w:hAnsi="Times New Roman" w:cs="Arial"/>
          <w:sz w:val="20"/>
          <w:szCs w:val="20"/>
        </w:rPr>
      </w:pPr>
    </w:p>
    <w:p w:rsidR="007D6D2B" w:rsidRPr="00C0588D" w:rsidRDefault="007D6D2B" w:rsidP="007D6D2B">
      <w:pPr>
        <w:spacing w:after="0" w:line="0" w:lineRule="atLeast"/>
        <w:ind w:left="260"/>
        <w:rPr>
          <w:rFonts w:ascii="Times New Roman" w:eastAsia="Times New Roman" w:hAnsi="Times New Roman" w:cs="Arial"/>
          <w:color w:val="222222"/>
          <w:sz w:val="26"/>
          <w:szCs w:val="20"/>
        </w:rPr>
      </w:pPr>
      <w:r w:rsidRPr="00C0588D">
        <w:rPr>
          <w:rFonts w:ascii="Times New Roman" w:eastAsia="Times New Roman" w:hAnsi="Times New Roman" w:cs="Arial"/>
          <w:color w:val="222222"/>
          <w:sz w:val="26"/>
          <w:szCs w:val="20"/>
        </w:rPr>
        <w:t xml:space="preserve">Xin thông báo đến </w:t>
      </w:r>
      <w:r w:rsidR="00B306E7">
        <w:rPr>
          <w:rFonts w:ascii="Times New Roman" w:eastAsia="Times New Roman" w:hAnsi="Times New Roman" w:cs="Arial"/>
          <w:color w:val="222222"/>
          <w:sz w:val="26"/>
          <w:szCs w:val="20"/>
        </w:rPr>
        <w:t>………………………………………..</w:t>
      </w:r>
      <w:r w:rsidRPr="00C0588D">
        <w:rPr>
          <w:rFonts w:ascii="Times New Roman" w:eastAsia="Times New Roman" w:hAnsi="Times New Roman" w:cs="Arial"/>
          <w:color w:val="222222"/>
          <w:sz w:val="26"/>
          <w:szCs w:val="20"/>
        </w:rPr>
        <w:t xml:space="preserve"> được biết./.</w:t>
      </w:r>
    </w:p>
    <w:p w:rsidR="007D6D2B" w:rsidRPr="00C0588D" w:rsidRDefault="007D6D2B" w:rsidP="007D6D2B">
      <w:pPr>
        <w:spacing w:after="0" w:line="0" w:lineRule="atLeast"/>
        <w:ind w:left="260"/>
        <w:rPr>
          <w:rFonts w:ascii="Times New Roman" w:eastAsia="Times New Roman" w:hAnsi="Times New Roman" w:cs="Arial"/>
          <w:color w:val="222222"/>
          <w:sz w:val="26"/>
          <w:szCs w:val="20"/>
        </w:rPr>
      </w:pPr>
    </w:p>
    <w:p w:rsidR="007D6D2B" w:rsidRPr="00C0588D" w:rsidRDefault="007D6D2B" w:rsidP="007D6D2B">
      <w:pPr>
        <w:spacing w:after="0" w:line="0" w:lineRule="atLeast"/>
        <w:ind w:left="4820"/>
        <w:rPr>
          <w:rFonts w:ascii="Times New Roman" w:eastAsia="Times New Roman" w:hAnsi="Times New Roman" w:cs="Arial"/>
          <w:i/>
          <w:color w:val="222222"/>
          <w:sz w:val="26"/>
          <w:szCs w:val="20"/>
        </w:rPr>
      </w:pPr>
      <w:r w:rsidRPr="00C0588D">
        <w:rPr>
          <w:rFonts w:ascii="Times New Roman" w:eastAsia="Times New Roman" w:hAnsi="Times New Roman" w:cs="Arial"/>
          <w:i/>
          <w:color w:val="222222"/>
          <w:sz w:val="26"/>
          <w:szCs w:val="20"/>
        </w:rPr>
        <w:t>Uông Bí, ngày ...... tháng .......năm ........</w:t>
      </w:r>
    </w:p>
    <w:p w:rsidR="007D6D2B" w:rsidRPr="00C0588D" w:rsidRDefault="007D6D2B" w:rsidP="007D6D2B">
      <w:pPr>
        <w:spacing w:after="0" w:line="8" w:lineRule="exact"/>
        <w:rPr>
          <w:rFonts w:ascii="Times New Roman" w:eastAsia="Times New Roman" w:hAnsi="Times New Roman" w:cs="Arial"/>
          <w:sz w:val="20"/>
          <w:szCs w:val="20"/>
        </w:rPr>
      </w:pPr>
    </w:p>
    <w:p w:rsidR="007D6D2B" w:rsidRPr="00C0588D" w:rsidRDefault="007D6D2B" w:rsidP="007D6D2B">
      <w:pPr>
        <w:spacing w:after="0" w:line="0" w:lineRule="atLeast"/>
        <w:ind w:left="4800"/>
        <w:jc w:val="center"/>
        <w:rPr>
          <w:rFonts w:ascii="Times New Roman" w:eastAsia="Times New Roman" w:hAnsi="Times New Roman" w:cs="Arial"/>
          <w:b/>
          <w:color w:val="222222"/>
          <w:sz w:val="26"/>
          <w:szCs w:val="20"/>
        </w:rPr>
      </w:pPr>
      <w:r w:rsidRPr="00C0588D">
        <w:rPr>
          <w:rFonts w:ascii="Times New Roman" w:eastAsia="Times New Roman" w:hAnsi="Times New Roman" w:cs="Arial"/>
          <w:b/>
          <w:color w:val="222222"/>
          <w:sz w:val="26"/>
          <w:szCs w:val="20"/>
        </w:rPr>
        <w:t>NGƯỜI TIẾP NHẬN HỒ SƠ</w:t>
      </w:r>
    </w:p>
    <w:p w:rsidR="007D6D2B" w:rsidRPr="00C0588D" w:rsidRDefault="007D6D2B" w:rsidP="007D6D2B">
      <w:pPr>
        <w:spacing w:after="0" w:line="232" w:lineRule="auto"/>
        <w:ind w:left="6280"/>
        <w:rPr>
          <w:rFonts w:ascii="Times New Roman" w:eastAsia="Times New Roman" w:hAnsi="Times New Roman" w:cs="Arial"/>
          <w:i/>
          <w:color w:val="222222"/>
          <w:sz w:val="20"/>
          <w:szCs w:val="20"/>
        </w:rPr>
      </w:pPr>
      <w:r w:rsidRPr="00C0588D">
        <w:rPr>
          <w:rFonts w:ascii="Times New Roman" w:eastAsia="Times New Roman" w:hAnsi="Times New Roman" w:cs="Arial"/>
          <w:i/>
          <w:color w:val="222222"/>
          <w:sz w:val="20"/>
          <w:szCs w:val="20"/>
        </w:rPr>
        <w:t>(Kí, ghi rõ họ tên)</w:t>
      </w:r>
    </w:p>
    <w:p w:rsidR="007D6D2B" w:rsidRPr="00C0588D" w:rsidRDefault="007D6D2B" w:rsidP="007D6D2B">
      <w:pPr>
        <w:spacing w:after="0" w:line="232" w:lineRule="auto"/>
        <w:ind w:left="6280"/>
        <w:rPr>
          <w:rFonts w:ascii="Times New Roman" w:eastAsia="Times New Roman" w:hAnsi="Times New Roman" w:cs="Arial"/>
          <w:i/>
          <w:color w:val="222222"/>
          <w:sz w:val="20"/>
          <w:szCs w:val="20"/>
        </w:rPr>
      </w:pPr>
    </w:p>
    <w:p w:rsidR="007D6D2B" w:rsidRDefault="007D6D2B" w:rsidP="007D6D2B">
      <w:pPr>
        <w:ind w:left="142"/>
        <w:jc w:val="both"/>
        <w:rPr>
          <w:rFonts w:ascii="Times New Roman" w:hAnsi="Times New Roman" w:cs="Times New Roman"/>
          <w:b/>
        </w:rPr>
      </w:pPr>
    </w:p>
    <w:p w:rsidR="007D6D2B" w:rsidRDefault="007D6D2B" w:rsidP="007D6D2B">
      <w:pPr>
        <w:ind w:left="142"/>
        <w:jc w:val="both"/>
        <w:rPr>
          <w:rFonts w:ascii="Times New Roman" w:hAnsi="Times New Roman" w:cs="Times New Roman"/>
          <w:b/>
        </w:rPr>
      </w:pPr>
    </w:p>
    <w:p w:rsidR="007D6D2B" w:rsidRDefault="007D6D2B" w:rsidP="007D6D2B">
      <w:pPr>
        <w:ind w:left="142"/>
        <w:jc w:val="both"/>
        <w:rPr>
          <w:rFonts w:ascii="Times New Roman" w:hAnsi="Times New Roman" w:cs="Times New Roman"/>
          <w:b/>
        </w:rPr>
      </w:pPr>
    </w:p>
    <w:p w:rsidR="007D6D2B" w:rsidRDefault="007D6D2B" w:rsidP="007D6D2B">
      <w:pPr>
        <w:ind w:left="142"/>
        <w:jc w:val="both"/>
        <w:rPr>
          <w:rFonts w:ascii="Times New Roman" w:hAnsi="Times New Roman" w:cs="Times New Roman"/>
          <w:b/>
        </w:rPr>
      </w:pPr>
    </w:p>
    <w:p w:rsidR="007D6D2B" w:rsidRDefault="007D6D2B" w:rsidP="007D6D2B">
      <w:pPr>
        <w:jc w:val="both"/>
        <w:rPr>
          <w:rFonts w:ascii="Times New Roman" w:hAnsi="Times New Roman" w:cs="Times New Roman"/>
          <w:b/>
        </w:rPr>
      </w:pPr>
    </w:p>
    <w:p w:rsidR="007D6D2B" w:rsidRDefault="007D6D2B" w:rsidP="007D6D2B">
      <w:pPr>
        <w:jc w:val="both"/>
        <w:rPr>
          <w:rFonts w:ascii="Times New Roman" w:hAnsi="Times New Roman" w:cs="Times New Roman"/>
          <w:b/>
        </w:rPr>
      </w:pPr>
    </w:p>
    <w:p w:rsidR="007D6D2B" w:rsidRDefault="007D6D2B" w:rsidP="007D6D2B">
      <w:pPr>
        <w:jc w:val="both"/>
        <w:rPr>
          <w:rFonts w:ascii="Times New Roman" w:hAnsi="Times New Roman" w:cs="Times New Roman"/>
          <w:b/>
        </w:rPr>
      </w:pPr>
    </w:p>
    <w:p w:rsidR="00C0588D" w:rsidRDefault="00C0588D" w:rsidP="00C0588D">
      <w:pPr>
        <w:suppressAutoHyphens/>
        <w:spacing w:after="0" w:line="240" w:lineRule="auto"/>
        <w:jc w:val="both"/>
        <w:rPr>
          <w:rFonts w:ascii="Times New Roman" w:eastAsia="SimSun" w:hAnsi="Times New Roman" w:cs="Times New Roman"/>
          <w:sz w:val="26"/>
          <w:szCs w:val="26"/>
          <w:lang w:eastAsia="ar-SA"/>
        </w:rPr>
      </w:pPr>
    </w:p>
    <w:p w:rsidR="00485119" w:rsidRPr="00C0588D" w:rsidRDefault="00485119" w:rsidP="00C0588D">
      <w:pPr>
        <w:suppressAutoHyphens/>
        <w:spacing w:after="0" w:line="240" w:lineRule="auto"/>
        <w:jc w:val="both"/>
        <w:rPr>
          <w:rFonts w:ascii="Times New Roman" w:eastAsia="SimSun" w:hAnsi="Times New Roman" w:cs="Times New Roman"/>
          <w:sz w:val="26"/>
          <w:szCs w:val="26"/>
          <w:lang w:eastAsia="ar-SA"/>
        </w:rPr>
      </w:pPr>
    </w:p>
    <w:tbl>
      <w:tblPr>
        <w:tblW w:w="9259" w:type="dxa"/>
        <w:jc w:val="center"/>
        <w:tblLook w:val="01E0" w:firstRow="1" w:lastRow="1" w:firstColumn="1" w:lastColumn="1" w:noHBand="0" w:noVBand="0"/>
      </w:tblPr>
      <w:tblGrid>
        <w:gridCol w:w="3729"/>
        <w:gridCol w:w="5530"/>
      </w:tblGrid>
      <w:tr w:rsidR="00C0588D" w:rsidRPr="00C0588D" w:rsidTr="007D6D2B">
        <w:trPr>
          <w:jc w:val="center"/>
        </w:trPr>
        <w:tc>
          <w:tcPr>
            <w:tcW w:w="3729" w:type="dxa"/>
            <w:shd w:val="clear" w:color="auto" w:fill="auto"/>
          </w:tcPr>
          <w:p w:rsidR="00C0588D" w:rsidRPr="00C0588D" w:rsidRDefault="009666A8" w:rsidP="009666A8">
            <w:pPr>
              <w:keepNext/>
              <w:spacing w:after="0" w:line="240" w:lineRule="auto"/>
              <w:jc w:val="center"/>
              <w:outlineLvl w:val="0"/>
              <w:rPr>
                <w:rFonts w:ascii="Times New Roman" w:eastAsia="Times New Roman" w:hAnsi="Times New Roman" w:cs="Times New Roman"/>
                <w:bCs/>
                <w:kern w:val="28"/>
                <w:sz w:val="26"/>
                <w:szCs w:val="26"/>
              </w:rPr>
            </w:pPr>
            <w:r>
              <w:rPr>
                <w:rFonts w:ascii="Times New Roman" w:eastAsia="Times New Roman" w:hAnsi="Times New Roman" w:cs="Times New Roman"/>
                <w:bCs/>
                <w:kern w:val="28"/>
                <w:sz w:val="26"/>
                <w:szCs w:val="26"/>
              </w:rPr>
              <w:t>UBND TỈNH QUẢNG NINH</w:t>
            </w:r>
          </w:p>
          <w:p w:rsidR="00C0588D" w:rsidRPr="00C0588D" w:rsidRDefault="009666A8" w:rsidP="009666A8">
            <w:pPr>
              <w:keepNext/>
              <w:spacing w:after="0" w:line="240" w:lineRule="auto"/>
              <w:jc w:val="center"/>
              <w:outlineLvl w:val="0"/>
              <w:rPr>
                <w:rFonts w:ascii="Times New Roman" w:eastAsia="Times New Roman" w:hAnsi="Times New Roman" w:cs="Times New Roman"/>
                <w:b/>
                <w:bCs/>
                <w:spacing w:val="-8"/>
                <w:kern w:val="28"/>
                <w:sz w:val="26"/>
                <w:szCs w:val="26"/>
              </w:rPr>
            </w:pPr>
            <w:r>
              <w:rPr>
                <w:rFonts w:ascii="Times New Roman" w:eastAsia="Times New Roman" w:hAnsi="Times New Roman" w:cs="Times New Roman"/>
                <w:b/>
                <w:bCs/>
                <w:spacing w:val="-8"/>
                <w:kern w:val="28"/>
                <w:sz w:val="26"/>
                <w:szCs w:val="26"/>
              </w:rPr>
              <w:t>TRƯỜNG ĐẠI HỌC HẠ LONG</w:t>
            </w:r>
          </w:p>
          <w:p w:rsidR="00C0588D" w:rsidRPr="00C0588D" w:rsidRDefault="00C0588D" w:rsidP="009666A8">
            <w:pPr>
              <w:keepNext/>
              <w:spacing w:after="0" w:line="120" w:lineRule="auto"/>
              <w:jc w:val="center"/>
              <w:outlineLvl w:val="0"/>
              <w:rPr>
                <w:rFonts w:ascii="Times New Roman" w:eastAsia="Times New Roman" w:hAnsi="Times New Roman" w:cs="Times New Roman"/>
                <w:b/>
                <w:bCs/>
                <w:kern w:val="28"/>
                <w:sz w:val="26"/>
                <w:szCs w:val="26"/>
              </w:rPr>
            </w:pPr>
            <w:r w:rsidRPr="00C0588D">
              <w:rPr>
                <w:rFonts w:ascii="Times New Roman" w:eastAsia="Times New Roman" w:hAnsi="Times New Roman" w:cs="Times New Roman"/>
                <w:b/>
                <w:bCs/>
                <w:kern w:val="28"/>
                <w:sz w:val="26"/>
                <w:szCs w:val="26"/>
              </w:rPr>
              <w:t>–––––––––––</w:t>
            </w:r>
          </w:p>
        </w:tc>
        <w:tc>
          <w:tcPr>
            <w:tcW w:w="5530" w:type="dxa"/>
            <w:shd w:val="clear" w:color="auto" w:fill="auto"/>
          </w:tcPr>
          <w:p w:rsidR="00C0588D" w:rsidRPr="00C0588D" w:rsidRDefault="00C0588D" w:rsidP="007D6D2B">
            <w:pPr>
              <w:keepNext/>
              <w:spacing w:after="0" w:line="120" w:lineRule="auto"/>
              <w:jc w:val="center"/>
              <w:outlineLvl w:val="0"/>
              <w:rPr>
                <w:rFonts w:ascii="Times New Roman" w:eastAsia="Times New Roman" w:hAnsi="Times New Roman" w:cs="Times New Roman"/>
                <w:b/>
                <w:bCs/>
                <w:kern w:val="28"/>
                <w:sz w:val="24"/>
                <w:szCs w:val="26"/>
              </w:rPr>
            </w:pPr>
          </w:p>
        </w:tc>
      </w:tr>
      <w:tr w:rsidR="00C0588D" w:rsidRPr="00C0588D" w:rsidTr="007D6D2B">
        <w:trPr>
          <w:jc w:val="center"/>
        </w:trPr>
        <w:tc>
          <w:tcPr>
            <w:tcW w:w="3729" w:type="dxa"/>
            <w:shd w:val="clear" w:color="auto" w:fill="auto"/>
          </w:tcPr>
          <w:p w:rsidR="00C0588D" w:rsidRPr="00C0588D" w:rsidRDefault="00C0588D" w:rsidP="007D6D2B">
            <w:pPr>
              <w:keepNext/>
              <w:spacing w:before="120" w:after="0" w:line="240" w:lineRule="auto"/>
              <w:outlineLvl w:val="0"/>
              <w:rPr>
                <w:rFonts w:ascii="Times New Roman" w:eastAsia="Times New Roman" w:hAnsi="Times New Roman" w:cs="Times New Roman"/>
                <w:bCs/>
                <w:kern w:val="28"/>
                <w:sz w:val="26"/>
                <w:szCs w:val="26"/>
              </w:rPr>
            </w:pPr>
          </w:p>
        </w:tc>
        <w:tc>
          <w:tcPr>
            <w:tcW w:w="5530" w:type="dxa"/>
            <w:shd w:val="clear" w:color="auto" w:fill="auto"/>
          </w:tcPr>
          <w:p w:rsidR="00C0588D" w:rsidRPr="00C0588D" w:rsidRDefault="00C0588D" w:rsidP="007D6D2B">
            <w:pPr>
              <w:keepNext/>
              <w:spacing w:before="120" w:after="0" w:line="240" w:lineRule="auto"/>
              <w:jc w:val="center"/>
              <w:outlineLvl w:val="0"/>
              <w:rPr>
                <w:rFonts w:ascii="Times New Roman" w:eastAsia="Times New Roman" w:hAnsi="Times New Roman" w:cs="Times New Roman"/>
                <w:bCs/>
                <w:kern w:val="28"/>
                <w:sz w:val="26"/>
                <w:szCs w:val="26"/>
              </w:rPr>
            </w:pPr>
          </w:p>
        </w:tc>
      </w:tr>
    </w:tbl>
    <w:tbl>
      <w:tblPr>
        <w:tblStyle w:val="TableGrid"/>
        <w:tblpPr w:leftFromText="180" w:rightFromText="180" w:vertAnchor="text" w:horzAnchor="margin" w:tblpXSpec="right" w:tblpY="-1876"/>
        <w:tblW w:w="0" w:type="auto"/>
        <w:tblLook w:val="04A0" w:firstRow="1" w:lastRow="0" w:firstColumn="1" w:lastColumn="0" w:noHBand="0" w:noVBand="1"/>
      </w:tblPr>
      <w:tblGrid>
        <w:gridCol w:w="1548"/>
      </w:tblGrid>
      <w:tr w:rsidR="004B5493" w:rsidRPr="006C2438" w:rsidTr="00445246">
        <w:trPr>
          <w:trHeight w:val="303"/>
        </w:trPr>
        <w:tc>
          <w:tcPr>
            <w:tcW w:w="1548" w:type="dxa"/>
            <w:vAlign w:val="center"/>
          </w:tcPr>
          <w:p w:rsidR="004B5493" w:rsidRPr="00445246" w:rsidRDefault="004B5493" w:rsidP="009A1F20">
            <w:pPr>
              <w:suppressAutoHyphens/>
              <w:jc w:val="center"/>
              <w:rPr>
                <w:rFonts w:ascii="Times New Roman" w:eastAsia="SimSun" w:hAnsi="Times New Roman" w:cs="Times New Roman"/>
                <w:sz w:val="20"/>
                <w:szCs w:val="20"/>
                <w:lang w:eastAsia="ar-SA"/>
              </w:rPr>
            </w:pPr>
            <w:r w:rsidRPr="00445246">
              <w:rPr>
                <w:rFonts w:ascii="Times New Roman" w:eastAsia="SimSun" w:hAnsi="Times New Roman" w:cs="Times New Roman"/>
                <w:sz w:val="20"/>
                <w:szCs w:val="20"/>
                <w:lang w:eastAsia="ar-SA"/>
              </w:rPr>
              <w:t>Mẫu M01.02.0</w:t>
            </w:r>
            <w:r w:rsidR="009A1F20">
              <w:rPr>
                <w:rFonts w:ascii="Times New Roman" w:eastAsia="SimSun" w:hAnsi="Times New Roman" w:cs="Times New Roman"/>
                <w:sz w:val="20"/>
                <w:szCs w:val="20"/>
                <w:lang w:eastAsia="ar-SA"/>
              </w:rPr>
              <w:t>5</w:t>
            </w:r>
          </w:p>
        </w:tc>
      </w:tr>
    </w:tbl>
    <w:p w:rsidR="00C0588D" w:rsidRPr="00C0588D" w:rsidRDefault="00C0588D" w:rsidP="00C0588D">
      <w:pPr>
        <w:suppressAutoHyphens/>
        <w:spacing w:after="0" w:line="240" w:lineRule="auto"/>
        <w:jc w:val="both"/>
        <w:rPr>
          <w:rFonts w:ascii="Times New Roman" w:eastAsia="SimSun" w:hAnsi="Times New Roman" w:cs="Times New Roman"/>
          <w:sz w:val="26"/>
          <w:szCs w:val="26"/>
          <w:lang w:eastAsia="ar-SA"/>
        </w:rPr>
      </w:pPr>
    </w:p>
    <w:p w:rsidR="00C0588D" w:rsidRDefault="00C0588D" w:rsidP="009666A8">
      <w:pPr>
        <w:spacing w:after="0" w:line="360" w:lineRule="auto"/>
        <w:ind w:left="1740"/>
        <w:jc w:val="center"/>
        <w:rPr>
          <w:rFonts w:ascii="Times New Roman" w:eastAsia="Times New Roman" w:hAnsi="Times New Roman" w:cs="Arial"/>
          <w:b/>
          <w:color w:val="222222"/>
          <w:sz w:val="26"/>
          <w:szCs w:val="20"/>
        </w:rPr>
      </w:pPr>
      <w:r w:rsidRPr="00C0588D">
        <w:rPr>
          <w:rFonts w:ascii="Times New Roman" w:eastAsia="Times New Roman" w:hAnsi="Times New Roman" w:cs="Arial"/>
          <w:b/>
          <w:color w:val="222222"/>
          <w:sz w:val="26"/>
          <w:szCs w:val="20"/>
        </w:rPr>
        <w:t>PHI</w:t>
      </w:r>
      <w:r w:rsidR="002F6B75">
        <w:rPr>
          <w:rFonts w:ascii="Times New Roman" w:eastAsia="Times New Roman" w:hAnsi="Times New Roman" w:cs="Arial"/>
          <w:b/>
          <w:color w:val="222222"/>
          <w:sz w:val="26"/>
          <w:szCs w:val="20"/>
        </w:rPr>
        <w:t>ẾU THEO DÕI GIẢI QUYẾT CÔNG VIỆC</w:t>
      </w:r>
    </w:p>
    <w:p w:rsidR="009666A8" w:rsidRPr="009666A8" w:rsidRDefault="009666A8" w:rsidP="009666A8">
      <w:pPr>
        <w:spacing w:after="0" w:line="360" w:lineRule="auto"/>
        <w:ind w:left="1740"/>
        <w:jc w:val="center"/>
        <w:rPr>
          <w:rFonts w:ascii="Times New Roman" w:eastAsia="Times New Roman" w:hAnsi="Times New Roman" w:cs="Arial"/>
          <w:color w:val="222222"/>
          <w:sz w:val="26"/>
          <w:szCs w:val="20"/>
        </w:rPr>
      </w:pPr>
      <w:r w:rsidRPr="009666A8">
        <w:rPr>
          <w:rFonts w:ascii="Times New Roman" w:eastAsia="Times New Roman" w:hAnsi="Times New Roman" w:cs="Arial"/>
          <w:color w:val="222222"/>
          <w:sz w:val="26"/>
          <w:szCs w:val="20"/>
        </w:rPr>
        <w:t>Vấn đề cần giải quyết:…………………………………………</w:t>
      </w:r>
    </w:p>
    <w:p w:rsidR="009666A8" w:rsidRPr="00C0588D" w:rsidRDefault="009666A8" w:rsidP="009666A8">
      <w:pPr>
        <w:spacing w:after="0" w:line="360" w:lineRule="auto"/>
        <w:ind w:left="1740"/>
        <w:jc w:val="center"/>
        <w:rPr>
          <w:rFonts w:ascii="Times New Roman" w:eastAsia="Times New Roman" w:hAnsi="Times New Roman" w:cs="Arial"/>
          <w:color w:val="222222"/>
          <w:sz w:val="26"/>
          <w:szCs w:val="20"/>
        </w:rPr>
      </w:pPr>
      <w:r w:rsidRPr="009666A8">
        <w:rPr>
          <w:rFonts w:ascii="Times New Roman" w:eastAsia="Times New Roman" w:hAnsi="Times New Roman" w:cs="Arial"/>
          <w:color w:val="222222"/>
          <w:sz w:val="26"/>
          <w:szCs w:val="20"/>
        </w:rPr>
        <w:t>…………………………………………………………………..</w:t>
      </w:r>
    </w:p>
    <w:p w:rsidR="00C0588D" w:rsidRPr="00C0588D" w:rsidRDefault="00C0588D" w:rsidP="00C0588D">
      <w:pPr>
        <w:spacing w:after="0" w:line="234" w:lineRule="exact"/>
        <w:rPr>
          <w:rFonts w:ascii="Times New Roman" w:eastAsia="Times New Roman" w:hAnsi="Times New Roman" w:cs="Arial"/>
          <w:sz w:val="20"/>
          <w:szCs w:val="20"/>
        </w:rPr>
      </w:pPr>
    </w:p>
    <w:p w:rsidR="00C0588D" w:rsidRDefault="00C0588D" w:rsidP="0093543F">
      <w:pPr>
        <w:ind w:left="142"/>
        <w:jc w:val="both"/>
        <w:rPr>
          <w:rFonts w:ascii="Times New Roman" w:hAnsi="Times New Roman" w:cs="Times New Roman"/>
          <w:b/>
        </w:rPr>
      </w:pPr>
    </w:p>
    <w:tbl>
      <w:tblPr>
        <w:tblStyle w:val="TableGrid"/>
        <w:tblW w:w="0" w:type="auto"/>
        <w:tblInd w:w="142" w:type="dxa"/>
        <w:tblLook w:val="04A0" w:firstRow="1" w:lastRow="0" w:firstColumn="1" w:lastColumn="0" w:noHBand="0" w:noVBand="1"/>
      </w:tblPr>
      <w:tblGrid>
        <w:gridCol w:w="5523"/>
        <w:gridCol w:w="3959"/>
      </w:tblGrid>
      <w:tr w:rsidR="009666A8" w:rsidTr="00CF1638">
        <w:trPr>
          <w:trHeight w:val="239"/>
        </w:trPr>
        <w:tc>
          <w:tcPr>
            <w:tcW w:w="5523" w:type="dxa"/>
          </w:tcPr>
          <w:p w:rsidR="009666A8" w:rsidRPr="00CF1638" w:rsidRDefault="009666A8" w:rsidP="009666A8">
            <w:pPr>
              <w:jc w:val="center"/>
              <w:rPr>
                <w:rFonts w:ascii="Times New Roman" w:hAnsi="Times New Roman" w:cs="Times New Roman"/>
                <w:b/>
                <w:sz w:val="26"/>
                <w:szCs w:val="26"/>
              </w:rPr>
            </w:pPr>
            <w:r>
              <w:rPr>
                <w:rFonts w:ascii="Times New Roman" w:hAnsi="Times New Roman" w:cs="Times New Roman"/>
                <w:b/>
              </w:rPr>
              <w:t>Ý kiến xử lý công việc</w:t>
            </w:r>
          </w:p>
        </w:tc>
        <w:tc>
          <w:tcPr>
            <w:tcW w:w="3959" w:type="dxa"/>
          </w:tcPr>
          <w:p w:rsidR="009666A8" w:rsidRPr="00CF1638" w:rsidRDefault="009666A8" w:rsidP="009666A8">
            <w:pPr>
              <w:jc w:val="center"/>
              <w:rPr>
                <w:rFonts w:ascii="Times New Roman" w:hAnsi="Times New Roman" w:cs="Times New Roman"/>
                <w:b/>
                <w:sz w:val="26"/>
                <w:szCs w:val="26"/>
              </w:rPr>
            </w:pPr>
            <w:r w:rsidRPr="00CF1638">
              <w:rPr>
                <w:rFonts w:ascii="Times New Roman" w:hAnsi="Times New Roman" w:cs="Times New Roman"/>
                <w:b/>
                <w:sz w:val="26"/>
                <w:szCs w:val="26"/>
              </w:rPr>
              <w:t>Thời gian, kí tên</w:t>
            </w:r>
          </w:p>
        </w:tc>
      </w:tr>
      <w:tr w:rsidR="009666A8" w:rsidTr="00CF1638">
        <w:trPr>
          <w:trHeight w:val="1662"/>
        </w:trPr>
        <w:tc>
          <w:tcPr>
            <w:tcW w:w="5523" w:type="dxa"/>
          </w:tcPr>
          <w:p w:rsidR="009666A8" w:rsidRPr="00CF1638" w:rsidRDefault="00E60382" w:rsidP="00E60382">
            <w:pPr>
              <w:pStyle w:val="ListParagraph"/>
              <w:numPr>
                <w:ilvl w:val="0"/>
                <w:numId w:val="5"/>
              </w:numPr>
              <w:jc w:val="both"/>
              <w:rPr>
                <w:rFonts w:ascii="Times New Roman" w:hAnsi="Times New Roman" w:cs="Times New Roman"/>
                <w:sz w:val="26"/>
                <w:szCs w:val="26"/>
              </w:rPr>
            </w:pPr>
            <w:r w:rsidRPr="00CF1638">
              <w:rPr>
                <w:rFonts w:ascii="Times New Roman" w:hAnsi="Times New Roman" w:cs="Times New Roman"/>
                <w:sz w:val="26"/>
                <w:szCs w:val="26"/>
              </w:rPr>
              <w:t>Tiếp nhận hồ sơ</w:t>
            </w:r>
          </w:p>
          <w:p w:rsidR="00E60382" w:rsidRDefault="00E60382" w:rsidP="00E60382">
            <w:pPr>
              <w:jc w:val="both"/>
              <w:rPr>
                <w:rFonts w:ascii="Times New Roman" w:hAnsi="Times New Roman" w:cs="Times New Roman"/>
              </w:rPr>
            </w:pPr>
          </w:p>
          <w:p w:rsidR="00E60382" w:rsidRDefault="00E60382" w:rsidP="00E60382">
            <w:pPr>
              <w:jc w:val="both"/>
              <w:rPr>
                <w:rFonts w:ascii="Times New Roman" w:hAnsi="Times New Roman" w:cs="Times New Roman"/>
              </w:rPr>
            </w:pPr>
          </w:p>
          <w:p w:rsidR="00E60382" w:rsidRDefault="00E60382" w:rsidP="00E60382">
            <w:pPr>
              <w:jc w:val="both"/>
              <w:rPr>
                <w:rFonts w:ascii="Times New Roman" w:hAnsi="Times New Roman" w:cs="Times New Roman"/>
              </w:rPr>
            </w:pPr>
          </w:p>
          <w:p w:rsidR="00E60382" w:rsidRDefault="00E60382" w:rsidP="00E60382">
            <w:pPr>
              <w:jc w:val="both"/>
              <w:rPr>
                <w:rFonts w:ascii="Times New Roman" w:hAnsi="Times New Roman" w:cs="Times New Roman"/>
              </w:rPr>
            </w:pPr>
          </w:p>
          <w:p w:rsidR="00E60382" w:rsidRDefault="00E60382" w:rsidP="00E60382">
            <w:pPr>
              <w:jc w:val="both"/>
              <w:rPr>
                <w:rFonts w:ascii="Times New Roman" w:hAnsi="Times New Roman" w:cs="Times New Roman"/>
              </w:rPr>
            </w:pPr>
          </w:p>
          <w:p w:rsidR="00E60382" w:rsidRPr="00E60382" w:rsidRDefault="00E60382" w:rsidP="00E60382">
            <w:pPr>
              <w:jc w:val="both"/>
              <w:rPr>
                <w:rFonts w:ascii="Times New Roman" w:hAnsi="Times New Roman" w:cs="Times New Roman"/>
              </w:rPr>
            </w:pPr>
          </w:p>
        </w:tc>
        <w:tc>
          <w:tcPr>
            <w:tcW w:w="3959" w:type="dxa"/>
          </w:tcPr>
          <w:p w:rsidR="009666A8" w:rsidRDefault="009666A8" w:rsidP="0093543F">
            <w:pPr>
              <w:jc w:val="both"/>
              <w:rPr>
                <w:rFonts w:ascii="Times New Roman" w:hAnsi="Times New Roman" w:cs="Times New Roman"/>
                <w:b/>
              </w:rPr>
            </w:pPr>
          </w:p>
        </w:tc>
      </w:tr>
      <w:tr w:rsidR="009666A8" w:rsidTr="00CF1638">
        <w:trPr>
          <w:trHeight w:val="1901"/>
        </w:trPr>
        <w:tc>
          <w:tcPr>
            <w:tcW w:w="5523" w:type="dxa"/>
          </w:tcPr>
          <w:p w:rsidR="009666A8" w:rsidRPr="00CF1638" w:rsidRDefault="00E60382" w:rsidP="00E60382">
            <w:pPr>
              <w:pStyle w:val="ListParagraph"/>
              <w:numPr>
                <w:ilvl w:val="0"/>
                <w:numId w:val="5"/>
              </w:numPr>
              <w:jc w:val="both"/>
              <w:rPr>
                <w:rFonts w:ascii="Times New Roman" w:hAnsi="Times New Roman" w:cs="Times New Roman"/>
                <w:sz w:val="26"/>
                <w:szCs w:val="26"/>
              </w:rPr>
            </w:pPr>
            <w:r w:rsidRPr="00CF1638">
              <w:rPr>
                <w:rFonts w:ascii="Times New Roman" w:hAnsi="Times New Roman" w:cs="Times New Roman"/>
                <w:sz w:val="26"/>
                <w:szCs w:val="26"/>
              </w:rPr>
              <w:t>Ý kiến chuyên viên</w:t>
            </w:r>
          </w:p>
          <w:p w:rsidR="00E60382" w:rsidRPr="00CF1638" w:rsidRDefault="00E60382" w:rsidP="00E60382">
            <w:pPr>
              <w:pStyle w:val="ListParagraph"/>
              <w:jc w:val="both"/>
              <w:rPr>
                <w:rFonts w:ascii="Times New Roman" w:hAnsi="Times New Roman" w:cs="Times New Roman"/>
                <w:sz w:val="26"/>
                <w:szCs w:val="26"/>
              </w:rPr>
            </w:pPr>
          </w:p>
          <w:p w:rsidR="00E60382" w:rsidRDefault="00E60382" w:rsidP="00E60382">
            <w:pPr>
              <w:pStyle w:val="ListParagraph"/>
              <w:jc w:val="both"/>
              <w:rPr>
                <w:rFonts w:ascii="Times New Roman" w:hAnsi="Times New Roman" w:cs="Times New Roman"/>
              </w:rPr>
            </w:pPr>
          </w:p>
          <w:p w:rsidR="00E60382" w:rsidRDefault="00E60382" w:rsidP="00E60382">
            <w:pPr>
              <w:pStyle w:val="ListParagraph"/>
              <w:jc w:val="both"/>
              <w:rPr>
                <w:rFonts w:ascii="Times New Roman" w:hAnsi="Times New Roman" w:cs="Times New Roman"/>
              </w:rPr>
            </w:pPr>
          </w:p>
          <w:p w:rsidR="00E60382" w:rsidRDefault="00E60382" w:rsidP="00E60382">
            <w:pPr>
              <w:pStyle w:val="ListParagraph"/>
              <w:jc w:val="both"/>
              <w:rPr>
                <w:rFonts w:ascii="Times New Roman" w:hAnsi="Times New Roman" w:cs="Times New Roman"/>
              </w:rPr>
            </w:pPr>
          </w:p>
          <w:p w:rsidR="00E60382" w:rsidRPr="00E60382" w:rsidRDefault="00E60382" w:rsidP="00E60382">
            <w:pPr>
              <w:jc w:val="both"/>
              <w:rPr>
                <w:rFonts w:ascii="Times New Roman" w:hAnsi="Times New Roman" w:cs="Times New Roman"/>
              </w:rPr>
            </w:pPr>
          </w:p>
          <w:p w:rsidR="00E60382" w:rsidRDefault="00E60382" w:rsidP="00E60382">
            <w:pPr>
              <w:pStyle w:val="ListParagraph"/>
              <w:jc w:val="both"/>
              <w:rPr>
                <w:rFonts w:ascii="Times New Roman" w:hAnsi="Times New Roman" w:cs="Times New Roman"/>
              </w:rPr>
            </w:pPr>
          </w:p>
          <w:p w:rsidR="00E60382" w:rsidRPr="00E60382" w:rsidRDefault="00E60382" w:rsidP="00E60382">
            <w:pPr>
              <w:pStyle w:val="ListParagraph"/>
              <w:jc w:val="both"/>
              <w:rPr>
                <w:rFonts w:ascii="Times New Roman" w:hAnsi="Times New Roman" w:cs="Times New Roman"/>
              </w:rPr>
            </w:pPr>
          </w:p>
        </w:tc>
        <w:tc>
          <w:tcPr>
            <w:tcW w:w="3959" w:type="dxa"/>
          </w:tcPr>
          <w:p w:rsidR="009666A8" w:rsidRDefault="009666A8" w:rsidP="0093543F">
            <w:pPr>
              <w:jc w:val="both"/>
              <w:rPr>
                <w:rFonts w:ascii="Times New Roman" w:hAnsi="Times New Roman" w:cs="Times New Roman"/>
                <w:b/>
              </w:rPr>
            </w:pPr>
          </w:p>
        </w:tc>
      </w:tr>
      <w:tr w:rsidR="009666A8" w:rsidTr="00CF1638">
        <w:trPr>
          <w:trHeight w:val="1901"/>
        </w:trPr>
        <w:tc>
          <w:tcPr>
            <w:tcW w:w="5523" w:type="dxa"/>
          </w:tcPr>
          <w:p w:rsidR="009666A8" w:rsidRPr="00CF1638" w:rsidRDefault="00E60382" w:rsidP="00E60382">
            <w:pPr>
              <w:pStyle w:val="ListParagraph"/>
              <w:numPr>
                <w:ilvl w:val="0"/>
                <w:numId w:val="5"/>
              </w:numPr>
              <w:jc w:val="both"/>
              <w:rPr>
                <w:rFonts w:ascii="Times New Roman" w:hAnsi="Times New Roman" w:cs="Times New Roman"/>
                <w:sz w:val="26"/>
                <w:szCs w:val="26"/>
              </w:rPr>
            </w:pPr>
            <w:r w:rsidRPr="00CF1638">
              <w:rPr>
                <w:rFonts w:ascii="Times New Roman" w:hAnsi="Times New Roman" w:cs="Times New Roman"/>
                <w:sz w:val="26"/>
                <w:szCs w:val="26"/>
              </w:rPr>
              <w:t>Ý kiến lãnh đạo phòng</w:t>
            </w:r>
          </w:p>
          <w:p w:rsidR="00E60382" w:rsidRDefault="00E60382" w:rsidP="00E60382">
            <w:pPr>
              <w:pStyle w:val="ListParagraph"/>
              <w:jc w:val="both"/>
              <w:rPr>
                <w:rFonts w:ascii="Times New Roman" w:hAnsi="Times New Roman" w:cs="Times New Roman"/>
              </w:rPr>
            </w:pPr>
          </w:p>
          <w:p w:rsidR="00E60382" w:rsidRDefault="00E60382" w:rsidP="00E60382">
            <w:pPr>
              <w:pStyle w:val="ListParagraph"/>
              <w:jc w:val="both"/>
              <w:rPr>
                <w:rFonts w:ascii="Times New Roman" w:hAnsi="Times New Roman" w:cs="Times New Roman"/>
              </w:rPr>
            </w:pPr>
          </w:p>
          <w:p w:rsidR="00E60382" w:rsidRDefault="00E60382" w:rsidP="00E60382">
            <w:pPr>
              <w:pStyle w:val="ListParagraph"/>
              <w:jc w:val="both"/>
              <w:rPr>
                <w:rFonts w:ascii="Times New Roman" w:hAnsi="Times New Roman" w:cs="Times New Roman"/>
              </w:rPr>
            </w:pPr>
          </w:p>
          <w:p w:rsidR="00E60382" w:rsidRDefault="00E60382" w:rsidP="00E60382">
            <w:pPr>
              <w:pStyle w:val="ListParagraph"/>
              <w:jc w:val="both"/>
              <w:rPr>
                <w:rFonts w:ascii="Times New Roman" w:hAnsi="Times New Roman" w:cs="Times New Roman"/>
              </w:rPr>
            </w:pPr>
          </w:p>
          <w:p w:rsidR="00E60382" w:rsidRDefault="00E60382" w:rsidP="00E60382">
            <w:pPr>
              <w:pStyle w:val="ListParagraph"/>
              <w:jc w:val="both"/>
              <w:rPr>
                <w:rFonts w:ascii="Times New Roman" w:hAnsi="Times New Roman" w:cs="Times New Roman"/>
              </w:rPr>
            </w:pPr>
          </w:p>
          <w:p w:rsidR="00E60382" w:rsidRPr="00E60382" w:rsidRDefault="00E60382" w:rsidP="00E60382">
            <w:pPr>
              <w:jc w:val="both"/>
              <w:rPr>
                <w:rFonts w:ascii="Times New Roman" w:hAnsi="Times New Roman" w:cs="Times New Roman"/>
              </w:rPr>
            </w:pPr>
          </w:p>
          <w:p w:rsidR="00E60382" w:rsidRPr="00E60382" w:rsidRDefault="00E60382" w:rsidP="00E60382">
            <w:pPr>
              <w:pStyle w:val="ListParagraph"/>
              <w:jc w:val="both"/>
              <w:rPr>
                <w:rFonts w:ascii="Times New Roman" w:hAnsi="Times New Roman" w:cs="Times New Roman"/>
              </w:rPr>
            </w:pPr>
          </w:p>
        </w:tc>
        <w:tc>
          <w:tcPr>
            <w:tcW w:w="3959" w:type="dxa"/>
          </w:tcPr>
          <w:p w:rsidR="009666A8" w:rsidRDefault="009666A8" w:rsidP="0093543F">
            <w:pPr>
              <w:jc w:val="both"/>
              <w:rPr>
                <w:rFonts w:ascii="Times New Roman" w:hAnsi="Times New Roman" w:cs="Times New Roman"/>
                <w:b/>
              </w:rPr>
            </w:pPr>
          </w:p>
        </w:tc>
      </w:tr>
      <w:tr w:rsidR="00E60382" w:rsidTr="00CF1638">
        <w:trPr>
          <w:trHeight w:val="1912"/>
        </w:trPr>
        <w:tc>
          <w:tcPr>
            <w:tcW w:w="5523" w:type="dxa"/>
          </w:tcPr>
          <w:p w:rsidR="00E60382" w:rsidRPr="00CF1638" w:rsidRDefault="00E60382" w:rsidP="00E60382">
            <w:pPr>
              <w:pStyle w:val="ListParagraph"/>
              <w:numPr>
                <w:ilvl w:val="0"/>
                <w:numId w:val="5"/>
              </w:numPr>
              <w:jc w:val="both"/>
              <w:rPr>
                <w:rFonts w:ascii="Times New Roman" w:hAnsi="Times New Roman" w:cs="Times New Roman"/>
                <w:sz w:val="26"/>
                <w:szCs w:val="26"/>
              </w:rPr>
            </w:pPr>
            <w:r w:rsidRPr="00CF1638">
              <w:rPr>
                <w:rFonts w:ascii="Times New Roman" w:hAnsi="Times New Roman" w:cs="Times New Roman"/>
                <w:sz w:val="26"/>
                <w:szCs w:val="26"/>
              </w:rPr>
              <w:t>Ý kiến lãnh đạo Trường</w:t>
            </w:r>
          </w:p>
          <w:p w:rsidR="00E60382" w:rsidRPr="00CF1638" w:rsidRDefault="00E60382" w:rsidP="00E60382">
            <w:pPr>
              <w:pStyle w:val="ListParagraph"/>
              <w:jc w:val="both"/>
              <w:rPr>
                <w:rFonts w:ascii="Times New Roman" w:hAnsi="Times New Roman" w:cs="Times New Roman"/>
                <w:sz w:val="26"/>
                <w:szCs w:val="26"/>
              </w:rPr>
            </w:pPr>
          </w:p>
          <w:p w:rsidR="00E60382" w:rsidRDefault="00E60382" w:rsidP="00E60382">
            <w:pPr>
              <w:pStyle w:val="ListParagraph"/>
              <w:jc w:val="both"/>
              <w:rPr>
                <w:rFonts w:ascii="Times New Roman" w:hAnsi="Times New Roman" w:cs="Times New Roman"/>
              </w:rPr>
            </w:pPr>
          </w:p>
          <w:p w:rsidR="00E60382" w:rsidRDefault="00E60382" w:rsidP="00E60382">
            <w:pPr>
              <w:pStyle w:val="ListParagraph"/>
              <w:jc w:val="both"/>
              <w:rPr>
                <w:rFonts w:ascii="Times New Roman" w:hAnsi="Times New Roman" w:cs="Times New Roman"/>
              </w:rPr>
            </w:pPr>
          </w:p>
          <w:p w:rsidR="00E60382" w:rsidRDefault="00E60382" w:rsidP="00E60382">
            <w:pPr>
              <w:pStyle w:val="ListParagraph"/>
              <w:jc w:val="both"/>
              <w:rPr>
                <w:rFonts w:ascii="Times New Roman" w:hAnsi="Times New Roman" w:cs="Times New Roman"/>
              </w:rPr>
            </w:pPr>
          </w:p>
          <w:p w:rsidR="00E60382" w:rsidRPr="00E60382" w:rsidRDefault="00E60382" w:rsidP="00E60382">
            <w:pPr>
              <w:jc w:val="both"/>
              <w:rPr>
                <w:rFonts w:ascii="Times New Roman" w:hAnsi="Times New Roman" w:cs="Times New Roman"/>
              </w:rPr>
            </w:pPr>
          </w:p>
          <w:p w:rsidR="00E60382" w:rsidRDefault="00E60382" w:rsidP="00E60382">
            <w:pPr>
              <w:pStyle w:val="ListParagraph"/>
              <w:jc w:val="both"/>
              <w:rPr>
                <w:rFonts w:ascii="Times New Roman" w:hAnsi="Times New Roman" w:cs="Times New Roman"/>
              </w:rPr>
            </w:pPr>
          </w:p>
          <w:p w:rsidR="00E60382" w:rsidRPr="00E60382" w:rsidRDefault="00E60382" w:rsidP="00E60382">
            <w:pPr>
              <w:pStyle w:val="ListParagraph"/>
              <w:jc w:val="both"/>
              <w:rPr>
                <w:rFonts w:ascii="Times New Roman" w:hAnsi="Times New Roman" w:cs="Times New Roman"/>
              </w:rPr>
            </w:pPr>
          </w:p>
        </w:tc>
        <w:tc>
          <w:tcPr>
            <w:tcW w:w="3959" w:type="dxa"/>
          </w:tcPr>
          <w:p w:rsidR="00E60382" w:rsidRDefault="00E60382" w:rsidP="0093543F">
            <w:pPr>
              <w:jc w:val="both"/>
              <w:rPr>
                <w:rFonts w:ascii="Times New Roman" w:hAnsi="Times New Roman" w:cs="Times New Roman"/>
                <w:b/>
              </w:rPr>
            </w:pPr>
          </w:p>
        </w:tc>
      </w:tr>
    </w:tbl>
    <w:p w:rsidR="00C0588D" w:rsidRDefault="00C0588D" w:rsidP="00E60382">
      <w:pPr>
        <w:spacing w:after="0" w:line="232" w:lineRule="auto"/>
        <w:rPr>
          <w:rFonts w:ascii="Times New Roman" w:hAnsi="Times New Roman" w:cs="Times New Roman"/>
          <w:b/>
        </w:rPr>
      </w:pPr>
    </w:p>
    <w:p w:rsidR="00E60382" w:rsidRPr="00C0588D" w:rsidRDefault="00E60382" w:rsidP="00E60382">
      <w:pPr>
        <w:spacing w:after="0" w:line="232" w:lineRule="auto"/>
        <w:rPr>
          <w:rFonts w:ascii="Times New Roman" w:eastAsia="Times New Roman" w:hAnsi="Times New Roman" w:cs="Arial"/>
          <w:i/>
          <w:color w:val="222222"/>
          <w:sz w:val="20"/>
          <w:szCs w:val="20"/>
        </w:rPr>
      </w:pPr>
    </w:p>
    <w:p w:rsidR="00C0588D" w:rsidRPr="00C0588D" w:rsidRDefault="00C0588D" w:rsidP="00C0588D">
      <w:pPr>
        <w:suppressAutoHyphens/>
        <w:spacing w:after="0" w:line="240" w:lineRule="auto"/>
        <w:rPr>
          <w:rFonts w:ascii="Times New Roman" w:eastAsia="SimSun" w:hAnsi="Times New Roman" w:cs="Times New Roman"/>
          <w:sz w:val="26"/>
          <w:szCs w:val="26"/>
          <w:lang w:eastAsia="ar-SA"/>
        </w:rPr>
      </w:pPr>
      <w:r w:rsidRPr="00C0588D">
        <w:rPr>
          <w:rFonts w:ascii="Times New Roman" w:eastAsia="SimSun" w:hAnsi="Times New Roman" w:cs="Times New Roman"/>
          <w:sz w:val="26"/>
          <w:szCs w:val="26"/>
          <w:lang w:eastAsia="ar-SA"/>
        </w:rPr>
        <w:t xml:space="preserve">                                                                                                         </w:t>
      </w:r>
    </w:p>
    <w:p w:rsidR="00C0588D" w:rsidRPr="00C0588D" w:rsidRDefault="00C0588D" w:rsidP="00C0588D">
      <w:pPr>
        <w:spacing w:after="0" w:line="232" w:lineRule="auto"/>
        <w:rPr>
          <w:rFonts w:ascii="Times New Roman" w:eastAsia="Times New Roman" w:hAnsi="Times New Roman" w:cs="Arial"/>
          <w:i/>
          <w:color w:val="222222"/>
          <w:sz w:val="20"/>
          <w:szCs w:val="20"/>
        </w:rPr>
      </w:pPr>
    </w:p>
    <w:p w:rsidR="00C0588D" w:rsidRPr="00C0588D" w:rsidRDefault="00C0588D" w:rsidP="00C0588D">
      <w:pPr>
        <w:spacing w:after="0" w:line="232" w:lineRule="auto"/>
        <w:rPr>
          <w:rFonts w:ascii="Times New Roman" w:eastAsia="Times New Roman" w:hAnsi="Times New Roman" w:cs="Arial"/>
          <w:i/>
          <w:color w:val="222222"/>
          <w:sz w:val="20"/>
          <w:szCs w:val="20"/>
        </w:rPr>
      </w:pPr>
    </w:p>
    <w:tbl>
      <w:tblPr>
        <w:tblW w:w="9654" w:type="dxa"/>
        <w:jc w:val="center"/>
        <w:tblLook w:val="01E0" w:firstRow="1" w:lastRow="1" w:firstColumn="1" w:lastColumn="1" w:noHBand="0" w:noVBand="0"/>
      </w:tblPr>
      <w:tblGrid>
        <w:gridCol w:w="4124"/>
        <w:gridCol w:w="5530"/>
      </w:tblGrid>
      <w:tr w:rsidR="00C0588D" w:rsidRPr="00C0588D" w:rsidTr="00504065">
        <w:trPr>
          <w:jc w:val="center"/>
        </w:trPr>
        <w:tc>
          <w:tcPr>
            <w:tcW w:w="4124" w:type="dxa"/>
            <w:shd w:val="clear" w:color="auto" w:fill="auto"/>
          </w:tcPr>
          <w:p w:rsidR="00485119" w:rsidRDefault="00485119" w:rsidP="00504065">
            <w:pPr>
              <w:keepNext/>
              <w:spacing w:after="0" w:line="240" w:lineRule="auto"/>
              <w:jc w:val="center"/>
              <w:outlineLvl w:val="0"/>
              <w:rPr>
                <w:rFonts w:ascii="Times New Roman" w:eastAsia="Times New Roman" w:hAnsi="Times New Roman" w:cs="Times New Roman"/>
                <w:bCs/>
                <w:kern w:val="28"/>
                <w:sz w:val="26"/>
                <w:szCs w:val="26"/>
              </w:rPr>
            </w:pPr>
          </w:p>
          <w:p w:rsidR="00C0588D" w:rsidRPr="00F14EE4" w:rsidRDefault="00C0588D" w:rsidP="00504065">
            <w:pPr>
              <w:keepNext/>
              <w:spacing w:after="0" w:line="240" w:lineRule="auto"/>
              <w:jc w:val="center"/>
              <w:outlineLvl w:val="0"/>
              <w:rPr>
                <w:rFonts w:ascii="Times New Roman" w:eastAsia="Times New Roman" w:hAnsi="Times New Roman" w:cs="Times New Roman"/>
                <w:bCs/>
                <w:kern w:val="28"/>
                <w:sz w:val="26"/>
                <w:szCs w:val="26"/>
              </w:rPr>
            </w:pPr>
            <w:r w:rsidRPr="00F14EE4">
              <w:rPr>
                <w:rFonts w:ascii="Times New Roman" w:eastAsia="Times New Roman" w:hAnsi="Times New Roman" w:cs="Times New Roman"/>
                <w:bCs/>
                <w:kern w:val="28"/>
                <w:sz w:val="26"/>
                <w:szCs w:val="26"/>
              </w:rPr>
              <w:t>TRƯỜNG ĐẠI HỌC HẠ LONG</w:t>
            </w:r>
          </w:p>
          <w:p w:rsidR="00C0588D" w:rsidRPr="00F14EE4" w:rsidRDefault="00504065" w:rsidP="00504065">
            <w:pPr>
              <w:keepNext/>
              <w:spacing w:after="0" w:line="240" w:lineRule="auto"/>
              <w:ind w:left="-95" w:right="-78"/>
              <w:jc w:val="center"/>
              <w:outlineLvl w:val="0"/>
              <w:rPr>
                <w:rFonts w:ascii="Times New Roman" w:eastAsia="Times New Roman" w:hAnsi="Times New Roman" w:cs="Times New Roman"/>
                <w:b/>
                <w:bCs/>
                <w:spacing w:val="-8"/>
                <w:kern w:val="28"/>
                <w:sz w:val="26"/>
                <w:szCs w:val="26"/>
              </w:rPr>
            </w:pPr>
            <w:r>
              <w:rPr>
                <w:rFonts w:ascii="Times New Roman" w:eastAsia="Times New Roman" w:hAnsi="Times New Roman" w:cs="Times New Roman"/>
                <w:b/>
                <w:bCs/>
                <w:spacing w:val="-8"/>
                <w:kern w:val="28"/>
                <w:sz w:val="26"/>
                <w:szCs w:val="26"/>
              </w:rPr>
              <w:t>PHÒNG CÔNG TÁC CHÍNH TRỊ, QUẢN LÝ VÀ HỖ TRỢ SINH VIÊN</w:t>
            </w:r>
          </w:p>
          <w:p w:rsidR="00C0588D" w:rsidRPr="00F14EE4" w:rsidRDefault="00C0588D" w:rsidP="00504065">
            <w:pPr>
              <w:keepNext/>
              <w:spacing w:after="0" w:line="120" w:lineRule="auto"/>
              <w:jc w:val="center"/>
              <w:outlineLvl w:val="0"/>
              <w:rPr>
                <w:rFonts w:ascii="Times New Roman" w:eastAsia="Times New Roman" w:hAnsi="Times New Roman" w:cs="Times New Roman"/>
                <w:b/>
                <w:bCs/>
                <w:kern w:val="28"/>
                <w:sz w:val="26"/>
                <w:szCs w:val="26"/>
              </w:rPr>
            </w:pPr>
            <w:r w:rsidRPr="00F14EE4">
              <w:rPr>
                <w:rFonts w:ascii="Times New Roman" w:eastAsia="Times New Roman" w:hAnsi="Times New Roman" w:cs="Times New Roman"/>
                <w:b/>
                <w:bCs/>
                <w:kern w:val="28"/>
                <w:sz w:val="26"/>
                <w:szCs w:val="26"/>
              </w:rPr>
              <w:t>–––––––––––</w:t>
            </w:r>
          </w:p>
        </w:tc>
        <w:tc>
          <w:tcPr>
            <w:tcW w:w="5530" w:type="dxa"/>
            <w:shd w:val="clear" w:color="auto" w:fill="auto"/>
          </w:tcPr>
          <w:p w:rsidR="00485119" w:rsidRDefault="00485119" w:rsidP="00C0588D">
            <w:pPr>
              <w:keepNext/>
              <w:spacing w:after="0" w:line="240" w:lineRule="auto"/>
              <w:jc w:val="center"/>
              <w:outlineLvl w:val="0"/>
              <w:rPr>
                <w:rFonts w:ascii="Times New Roman" w:eastAsia="Times New Roman" w:hAnsi="Times New Roman" w:cs="Times New Roman"/>
                <w:b/>
                <w:bCs/>
                <w:spacing w:val="-8"/>
                <w:kern w:val="28"/>
                <w:sz w:val="26"/>
                <w:szCs w:val="26"/>
              </w:rPr>
            </w:pPr>
          </w:p>
          <w:p w:rsidR="00C0588D" w:rsidRPr="00F14EE4" w:rsidRDefault="00C0588D" w:rsidP="00C0588D">
            <w:pPr>
              <w:keepNext/>
              <w:spacing w:after="0" w:line="240" w:lineRule="auto"/>
              <w:jc w:val="center"/>
              <w:outlineLvl w:val="0"/>
              <w:rPr>
                <w:rFonts w:ascii="Times New Roman" w:eastAsia="Times New Roman" w:hAnsi="Times New Roman" w:cs="Times New Roman"/>
                <w:b/>
                <w:bCs/>
                <w:spacing w:val="-8"/>
                <w:kern w:val="28"/>
                <w:sz w:val="26"/>
                <w:szCs w:val="26"/>
              </w:rPr>
            </w:pPr>
            <w:r w:rsidRPr="00F14EE4">
              <w:rPr>
                <w:rFonts w:ascii="Times New Roman" w:eastAsia="Times New Roman" w:hAnsi="Times New Roman" w:cs="Times New Roman"/>
                <w:b/>
                <w:bCs/>
                <w:spacing w:val="-8"/>
                <w:kern w:val="28"/>
                <w:sz w:val="26"/>
                <w:szCs w:val="26"/>
              </w:rPr>
              <w:t>CỘNG HÒA XÃ HỘI CHỦ NGHĨA VIỆT NAM</w:t>
            </w:r>
          </w:p>
          <w:p w:rsidR="00C0588D" w:rsidRPr="00F14EE4" w:rsidRDefault="00C0588D" w:rsidP="00C0588D">
            <w:pPr>
              <w:keepNext/>
              <w:spacing w:after="0" w:line="240" w:lineRule="auto"/>
              <w:jc w:val="center"/>
              <w:outlineLvl w:val="0"/>
              <w:rPr>
                <w:rFonts w:ascii="Times New Roman" w:eastAsia="Times New Roman" w:hAnsi="Times New Roman" w:cs="Times New Roman"/>
                <w:b/>
                <w:bCs/>
                <w:kern w:val="28"/>
                <w:sz w:val="26"/>
                <w:szCs w:val="26"/>
              </w:rPr>
            </w:pPr>
            <w:r w:rsidRPr="00F14EE4">
              <w:rPr>
                <w:rFonts w:ascii="Times New Roman" w:eastAsia="Times New Roman" w:hAnsi="Times New Roman" w:cs="Times New Roman"/>
                <w:b/>
                <w:bCs/>
                <w:kern w:val="28"/>
                <w:sz w:val="26"/>
                <w:szCs w:val="26"/>
              </w:rPr>
              <w:t>Độc lập - Tự do - Hạnh phúc</w:t>
            </w:r>
          </w:p>
          <w:p w:rsidR="00C0588D" w:rsidRPr="00F14EE4" w:rsidRDefault="00C0588D" w:rsidP="00C0588D">
            <w:pPr>
              <w:keepNext/>
              <w:spacing w:after="0" w:line="120" w:lineRule="auto"/>
              <w:jc w:val="center"/>
              <w:outlineLvl w:val="0"/>
              <w:rPr>
                <w:rFonts w:ascii="Times New Roman" w:eastAsia="Times New Roman" w:hAnsi="Times New Roman" w:cs="Times New Roman"/>
                <w:b/>
                <w:bCs/>
                <w:kern w:val="28"/>
                <w:sz w:val="26"/>
                <w:szCs w:val="26"/>
              </w:rPr>
            </w:pPr>
            <w:r w:rsidRPr="00F14EE4">
              <w:rPr>
                <w:rFonts w:ascii="Times New Roman" w:eastAsia="Times New Roman" w:hAnsi="Times New Roman" w:cs="Times New Roman"/>
                <w:b/>
                <w:bCs/>
                <w:kern w:val="28"/>
                <w:sz w:val="26"/>
                <w:szCs w:val="26"/>
              </w:rPr>
              <w:t>–––––––––––––––––––––––––––</w:t>
            </w:r>
          </w:p>
        </w:tc>
      </w:tr>
      <w:tr w:rsidR="00C0588D" w:rsidRPr="00C0588D" w:rsidTr="00504065">
        <w:trPr>
          <w:jc w:val="center"/>
        </w:trPr>
        <w:tc>
          <w:tcPr>
            <w:tcW w:w="4124" w:type="dxa"/>
            <w:shd w:val="clear" w:color="auto" w:fill="auto"/>
          </w:tcPr>
          <w:p w:rsidR="00C0588D" w:rsidRPr="00F14EE4" w:rsidRDefault="00C0588D" w:rsidP="00C0588D">
            <w:pPr>
              <w:keepNext/>
              <w:spacing w:before="120" w:after="0" w:line="240" w:lineRule="auto"/>
              <w:outlineLvl w:val="0"/>
              <w:rPr>
                <w:rFonts w:ascii="Times New Roman" w:eastAsia="Times New Roman" w:hAnsi="Times New Roman" w:cs="Times New Roman"/>
                <w:bCs/>
                <w:kern w:val="28"/>
                <w:sz w:val="26"/>
                <w:szCs w:val="26"/>
              </w:rPr>
            </w:pPr>
          </w:p>
        </w:tc>
        <w:tc>
          <w:tcPr>
            <w:tcW w:w="5530" w:type="dxa"/>
            <w:shd w:val="clear" w:color="auto" w:fill="auto"/>
          </w:tcPr>
          <w:p w:rsidR="00C0588D" w:rsidRPr="00F14EE4" w:rsidRDefault="00C0588D" w:rsidP="00C0588D">
            <w:pPr>
              <w:keepNext/>
              <w:spacing w:before="120" w:after="0" w:line="240" w:lineRule="auto"/>
              <w:jc w:val="center"/>
              <w:outlineLvl w:val="0"/>
              <w:rPr>
                <w:rFonts w:ascii="Times New Roman" w:eastAsia="Times New Roman" w:hAnsi="Times New Roman" w:cs="Times New Roman"/>
                <w:bCs/>
                <w:kern w:val="28"/>
                <w:sz w:val="26"/>
                <w:szCs w:val="26"/>
              </w:rPr>
            </w:pPr>
            <w:r w:rsidRPr="00F14EE4">
              <w:rPr>
                <w:rFonts w:ascii="Times New Roman" w:eastAsia="Times New Roman" w:hAnsi="Times New Roman" w:cs="Times New Roman"/>
                <w:i/>
                <w:sz w:val="26"/>
                <w:szCs w:val="26"/>
              </w:rPr>
              <w:t>Quảng Ninh, ngày    tháng    năm 20</w:t>
            </w:r>
          </w:p>
        </w:tc>
      </w:tr>
    </w:tbl>
    <w:tbl>
      <w:tblPr>
        <w:tblStyle w:val="TableGrid1"/>
        <w:tblpPr w:leftFromText="180" w:rightFromText="180" w:vertAnchor="text" w:horzAnchor="margin" w:tblpXSpec="right" w:tblpY="-1814"/>
        <w:tblW w:w="0" w:type="auto"/>
        <w:tblLook w:val="04A0" w:firstRow="1" w:lastRow="0" w:firstColumn="1" w:lastColumn="0" w:noHBand="0" w:noVBand="1"/>
      </w:tblPr>
      <w:tblGrid>
        <w:gridCol w:w="1526"/>
      </w:tblGrid>
      <w:tr w:rsidR="004B5493" w:rsidRPr="00C0588D" w:rsidTr="004A2E4E">
        <w:trPr>
          <w:trHeight w:val="303"/>
        </w:trPr>
        <w:tc>
          <w:tcPr>
            <w:tcW w:w="1526" w:type="dxa"/>
            <w:vAlign w:val="center"/>
          </w:tcPr>
          <w:p w:rsidR="004B5493" w:rsidRPr="00C803E6" w:rsidRDefault="004B5493" w:rsidP="009A1F20">
            <w:pPr>
              <w:suppressAutoHyphens/>
              <w:jc w:val="center"/>
              <w:rPr>
                <w:rFonts w:ascii="Times New Roman" w:eastAsia="SimSun" w:hAnsi="Times New Roman" w:cs="Times New Roman"/>
                <w:sz w:val="20"/>
                <w:szCs w:val="20"/>
                <w:lang w:eastAsia="ar-SA"/>
              </w:rPr>
            </w:pPr>
            <w:r w:rsidRPr="00C803E6">
              <w:rPr>
                <w:rFonts w:ascii="Times New Roman" w:eastAsia="SimSun" w:hAnsi="Times New Roman" w:cs="Times New Roman"/>
                <w:sz w:val="20"/>
                <w:szCs w:val="20"/>
                <w:lang w:eastAsia="ar-SA"/>
              </w:rPr>
              <w:t>Mẫu M01.02.0</w:t>
            </w:r>
            <w:r w:rsidR="009A1F20">
              <w:rPr>
                <w:rFonts w:ascii="Times New Roman" w:eastAsia="SimSun" w:hAnsi="Times New Roman" w:cs="Times New Roman"/>
                <w:sz w:val="20"/>
                <w:szCs w:val="20"/>
                <w:lang w:eastAsia="ar-SA"/>
              </w:rPr>
              <w:t>6</w:t>
            </w:r>
          </w:p>
        </w:tc>
      </w:tr>
    </w:tbl>
    <w:p w:rsidR="00C0588D" w:rsidRPr="00C0588D" w:rsidRDefault="00C0588D" w:rsidP="00C0588D">
      <w:pPr>
        <w:suppressAutoHyphens/>
        <w:spacing w:after="0" w:line="240" w:lineRule="auto"/>
        <w:rPr>
          <w:rFonts w:ascii="Times New Roman" w:eastAsia="SimSun" w:hAnsi="Times New Roman" w:cs="Times New Roman"/>
          <w:b/>
          <w:sz w:val="28"/>
          <w:szCs w:val="28"/>
          <w:lang w:eastAsia="ar-SA"/>
        </w:rPr>
      </w:pPr>
    </w:p>
    <w:p w:rsidR="00C0588D" w:rsidRPr="00C0588D" w:rsidRDefault="00C0588D" w:rsidP="00C0588D">
      <w:pPr>
        <w:suppressAutoHyphens/>
        <w:spacing w:after="0" w:line="240" w:lineRule="auto"/>
        <w:rPr>
          <w:rFonts w:ascii="Times New Roman" w:eastAsia="SimSun" w:hAnsi="Times New Roman" w:cs="Times New Roman"/>
          <w:b/>
          <w:sz w:val="28"/>
          <w:szCs w:val="28"/>
          <w:lang w:eastAsia="ar-SA"/>
        </w:rPr>
      </w:pPr>
    </w:p>
    <w:p w:rsidR="00C0588D" w:rsidRPr="00C0588D" w:rsidRDefault="00C0588D" w:rsidP="00C0588D">
      <w:pPr>
        <w:suppressAutoHyphens/>
        <w:spacing w:after="0" w:line="240" w:lineRule="auto"/>
        <w:rPr>
          <w:rFonts w:ascii="Times New Roman" w:eastAsia="SimSun" w:hAnsi="Times New Roman" w:cs="Times New Roman"/>
          <w:b/>
          <w:sz w:val="28"/>
          <w:szCs w:val="28"/>
          <w:lang w:eastAsia="ar-SA"/>
        </w:rPr>
      </w:pPr>
    </w:p>
    <w:p w:rsidR="00C0588D" w:rsidRPr="00504065" w:rsidRDefault="001032B0" w:rsidP="00C0588D">
      <w:pPr>
        <w:suppressAutoHyphens/>
        <w:spacing w:after="0" w:line="240" w:lineRule="auto"/>
        <w:jc w:val="center"/>
        <w:rPr>
          <w:rFonts w:ascii="Times New Roman" w:eastAsia="SimSun" w:hAnsi="Times New Roman" w:cs="Times New Roman"/>
          <w:b/>
          <w:sz w:val="28"/>
          <w:szCs w:val="28"/>
          <w:lang w:eastAsia="ar-SA"/>
        </w:rPr>
      </w:pPr>
      <w:r w:rsidRPr="00504065">
        <w:rPr>
          <w:rFonts w:ascii="Times New Roman" w:eastAsia="SimSun" w:hAnsi="Times New Roman" w:cs="Times New Roman"/>
          <w:b/>
          <w:sz w:val="28"/>
          <w:szCs w:val="28"/>
          <w:lang w:eastAsia="ar-SA"/>
        </w:rPr>
        <w:t>SỔ</w:t>
      </w:r>
      <w:r w:rsidR="00C0588D" w:rsidRPr="00504065">
        <w:rPr>
          <w:rFonts w:ascii="Times New Roman" w:eastAsia="SimSun" w:hAnsi="Times New Roman" w:cs="Times New Roman"/>
          <w:b/>
          <w:sz w:val="28"/>
          <w:szCs w:val="28"/>
          <w:lang w:eastAsia="ar-SA"/>
        </w:rPr>
        <w:t xml:space="preserve"> THEO DÕI SINH VIÊN RÚT HỒ SƠ</w:t>
      </w:r>
    </w:p>
    <w:p w:rsidR="00C0588D" w:rsidRPr="00504065" w:rsidRDefault="00C0588D" w:rsidP="00C0588D">
      <w:pPr>
        <w:suppressAutoHyphens/>
        <w:spacing w:after="0" w:line="240" w:lineRule="auto"/>
        <w:jc w:val="center"/>
        <w:rPr>
          <w:rFonts w:ascii="Times New Roman" w:eastAsia="SimSun" w:hAnsi="Times New Roman" w:cs="Times New Roman"/>
          <w:b/>
          <w:sz w:val="28"/>
          <w:szCs w:val="28"/>
          <w:lang w:eastAsia="ar-SA"/>
        </w:rPr>
      </w:pPr>
    </w:p>
    <w:p w:rsidR="00C0588D" w:rsidRPr="00504065" w:rsidRDefault="00C0588D" w:rsidP="00C0588D">
      <w:pPr>
        <w:suppressAutoHyphens/>
        <w:spacing w:after="0" w:line="240" w:lineRule="auto"/>
        <w:jc w:val="center"/>
        <w:rPr>
          <w:rFonts w:ascii="Times New Roman" w:eastAsia="SimSun" w:hAnsi="Times New Roman" w:cs="Times New Roman"/>
          <w:b/>
          <w:sz w:val="28"/>
          <w:szCs w:val="28"/>
          <w:lang w:eastAsia="ar-SA"/>
        </w:rPr>
      </w:pPr>
    </w:p>
    <w:p w:rsidR="00C0588D" w:rsidRPr="00F14EE4" w:rsidRDefault="00C0588D" w:rsidP="00C0588D">
      <w:pPr>
        <w:suppressAutoHyphens/>
        <w:spacing w:after="0" w:line="240" w:lineRule="auto"/>
        <w:rPr>
          <w:rFonts w:ascii="Times New Roman" w:eastAsia="SimSun" w:hAnsi="Times New Roman" w:cs="Times New Roman"/>
          <w:b/>
          <w:sz w:val="26"/>
          <w:szCs w:val="26"/>
          <w:lang w:eastAsia="ar-SA"/>
        </w:rPr>
      </w:pPr>
    </w:p>
    <w:tbl>
      <w:tblPr>
        <w:tblStyle w:val="TableGrid"/>
        <w:tblW w:w="0" w:type="auto"/>
        <w:tblLook w:val="04A0" w:firstRow="1" w:lastRow="0" w:firstColumn="1" w:lastColumn="0" w:noHBand="0" w:noVBand="1"/>
      </w:tblPr>
      <w:tblGrid>
        <w:gridCol w:w="817"/>
        <w:gridCol w:w="2375"/>
        <w:gridCol w:w="1596"/>
        <w:gridCol w:w="1596"/>
        <w:gridCol w:w="1596"/>
        <w:gridCol w:w="1596"/>
      </w:tblGrid>
      <w:tr w:rsidR="008A4AAD" w:rsidRPr="00F14EE4" w:rsidTr="008A4AAD">
        <w:tc>
          <w:tcPr>
            <w:tcW w:w="817" w:type="dxa"/>
          </w:tcPr>
          <w:p w:rsidR="008A4AAD" w:rsidRPr="00F14EE4" w:rsidRDefault="008A4AAD" w:rsidP="008A4AAD">
            <w:pPr>
              <w:suppressAutoHyphens/>
              <w:jc w:val="center"/>
              <w:rPr>
                <w:rFonts w:ascii="Times New Roman" w:eastAsia="SimSun" w:hAnsi="Times New Roman" w:cs="Times New Roman"/>
                <w:b/>
                <w:sz w:val="26"/>
                <w:szCs w:val="26"/>
                <w:lang w:eastAsia="ar-SA"/>
              </w:rPr>
            </w:pPr>
            <w:r w:rsidRPr="00F14EE4">
              <w:rPr>
                <w:rFonts w:ascii="Times New Roman" w:eastAsia="SimSun" w:hAnsi="Times New Roman" w:cs="Times New Roman"/>
                <w:b/>
                <w:sz w:val="26"/>
                <w:szCs w:val="26"/>
                <w:lang w:eastAsia="ar-SA"/>
              </w:rPr>
              <w:t>TT</w:t>
            </w:r>
          </w:p>
        </w:tc>
        <w:tc>
          <w:tcPr>
            <w:tcW w:w="2375" w:type="dxa"/>
          </w:tcPr>
          <w:p w:rsidR="008A4AAD" w:rsidRPr="00F14EE4" w:rsidRDefault="008A4AAD" w:rsidP="008A4AAD">
            <w:pPr>
              <w:suppressAutoHyphens/>
              <w:jc w:val="center"/>
              <w:rPr>
                <w:rFonts w:ascii="Times New Roman" w:eastAsia="SimSun" w:hAnsi="Times New Roman" w:cs="Times New Roman"/>
                <w:b/>
                <w:sz w:val="26"/>
                <w:szCs w:val="26"/>
                <w:lang w:eastAsia="ar-SA"/>
              </w:rPr>
            </w:pPr>
            <w:r w:rsidRPr="00F14EE4">
              <w:rPr>
                <w:rFonts w:ascii="Times New Roman" w:eastAsia="SimSun" w:hAnsi="Times New Roman" w:cs="Times New Roman"/>
                <w:b/>
                <w:sz w:val="26"/>
                <w:szCs w:val="26"/>
                <w:lang w:eastAsia="ar-SA"/>
              </w:rPr>
              <w:t>Họ và tên</w:t>
            </w:r>
          </w:p>
        </w:tc>
        <w:tc>
          <w:tcPr>
            <w:tcW w:w="1596" w:type="dxa"/>
          </w:tcPr>
          <w:p w:rsidR="008A4AAD" w:rsidRPr="00F14EE4" w:rsidRDefault="008A4AAD" w:rsidP="008A4AAD">
            <w:pPr>
              <w:suppressAutoHyphens/>
              <w:jc w:val="center"/>
              <w:rPr>
                <w:rFonts w:ascii="Times New Roman" w:eastAsia="SimSun" w:hAnsi="Times New Roman" w:cs="Times New Roman"/>
                <w:b/>
                <w:sz w:val="26"/>
                <w:szCs w:val="26"/>
                <w:lang w:eastAsia="ar-SA"/>
              </w:rPr>
            </w:pPr>
            <w:r w:rsidRPr="00F14EE4">
              <w:rPr>
                <w:rFonts w:ascii="Times New Roman" w:eastAsia="SimSun" w:hAnsi="Times New Roman" w:cs="Times New Roman"/>
                <w:b/>
                <w:sz w:val="26"/>
                <w:szCs w:val="26"/>
                <w:lang w:eastAsia="ar-SA"/>
              </w:rPr>
              <w:t>Ngày sinh</w:t>
            </w:r>
          </w:p>
        </w:tc>
        <w:tc>
          <w:tcPr>
            <w:tcW w:w="1596" w:type="dxa"/>
          </w:tcPr>
          <w:p w:rsidR="008A4AAD" w:rsidRPr="00F14EE4" w:rsidRDefault="008A4AAD" w:rsidP="008A4AAD">
            <w:pPr>
              <w:suppressAutoHyphens/>
              <w:jc w:val="center"/>
              <w:rPr>
                <w:rFonts w:ascii="Times New Roman" w:eastAsia="SimSun" w:hAnsi="Times New Roman" w:cs="Times New Roman"/>
                <w:b/>
                <w:sz w:val="26"/>
                <w:szCs w:val="26"/>
                <w:lang w:eastAsia="ar-SA"/>
              </w:rPr>
            </w:pPr>
            <w:r w:rsidRPr="00F14EE4">
              <w:rPr>
                <w:rFonts w:ascii="Times New Roman" w:eastAsia="SimSun" w:hAnsi="Times New Roman" w:cs="Times New Roman"/>
                <w:b/>
                <w:sz w:val="26"/>
                <w:szCs w:val="26"/>
                <w:lang w:eastAsia="ar-SA"/>
              </w:rPr>
              <w:t>Lớp</w:t>
            </w:r>
          </w:p>
        </w:tc>
        <w:tc>
          <w:tcPr>
            <w:tcW w:w="1596" w:type="dxa"/>
          </w:tcPr>
          <w:p w:rsidR="008A4AAD" w:rsidRPr="00F14EE4" w:rsidRDefault="008A4AAD" w:rsidP="008A4AAD">
            <w:pPr>
              <w:suppressAutoHyphens/>
              <w:jc w:val="center"/>
              <w:rPr>
                <w:rFonts w:ascii="Times New Roman" w:eastAsia="SimSun" w:hAnsi="Times New Roman" w:cs="Times New Roman"/>
                <w:b/>
                <w:sz w:val="26"/>
                <w:szCs w:val="26"/>
                <w:lang w:eastAsia="ar-SA"/>
              </w:rPr>
            </w:pPr>
            <w:r w:rsidRPr="00F14EE4">
              <w:rPr>
                <w:rFonts w:ascii="Times New Roman" w:eastAsia="SimSun" w:hAnsi="Times New Roman" w:cs="Times New Roman"/>
                <w:b/>
                <w:sz w:val="26"/>
                <w:szCs w:val="26"/>
                <w:lang w:eastAsia="ar-SA"/>
              </w:rPr>
              <w:t>Ngày lấy</w:t>
            </w:r>
          </w:p>
        </w:tc>
        <w:tc>
          <w:tcPr>
            <w:tcW w:w="1596" w:type="dxa"/>
          </w:tcPr>
          <w:p w:rsidR="008A4AAD" w:rsidRPr="00F14EE4" w:rsidRDefault="008A4AAD" w:rsidP="008A4AAD">
            <w:pPr>
              <w:suppressAutoHyphens/>
              <w:jc w:val="center"/>
              <w:rPr>
                <w:rFonts w:ascii="Times New Roman" w:eastAsia="SimSun" w:hAnsi="Times New Roman" w:cs="Times New Roman"/>
                <w:b/>
                <w:sz w:val="26"/>
                <w:szCs w:val="26"/>
                <w:lang w:eastAsia="ar-SA"/>
              </w:rPr>
            </w:pPr>
            <w:r w:rsidRPr="00F14EE4">
              <w:rPr>
                <w:rFonts w:ascii="Times New Roman" w:eastAsia="SimSun" w:hAnsi="Times New Roman" w:cs="Times New Roman"/>
                <w:b/>
                <w:sz w:val="26"/>
                <w:szCs w:val="26"/>
                <w:lang w:eastAsia="ar-SA"/>
              </w:rPr>
              <w:t>Ký tên</w:t>
            </w:r>
          </w:p>
        </w:tc>
      </w:tr>
      <w:tr w:rsidR="008A4AAD" w:rsidRPr="00F14EE4" w:rsidTr="008A4AAD">
        <w:tc>
          <w:tcPr>
            <w:tcW w:w="817" w:type="dxa"/>
          </w:tcPr>
          <w:p w:rsidR="008A4AAD" w:rsidRPr="00F14EE4" w:rsidRDefault="008A4AAD" w:rsidP="008A4AAD">
            <w:pPr>
              <w:suppressAutoHyphens/>
              <w:jc w:val="center"/>
              <w:rPr>
                <w:rFonts w:ascii="Times New Roman" w:eastAsia="SimSun" w:hAnsi="Times New Roman" w:cs="Times New Roman"/>
                <w:b/>
                <w:sz w:val="26"/>
                <w:szCs w:val="26"/>
                <w:lang w:eastAsia="ar-SA"/>
              </w:rPr>
            </w:pPr>
          </w:p>
        </w:tc>
        <w:tc>
          <w:tcPr>
            <w:tcW w:w="2375" w:type="dxa"/>
          </w:tcPr>
          <w:p w:rsidR="008A4AAD" w:rsidRPr="00F14EE4" w:rsidRDefault="008A4AAD" w:rsidP="008A4AAD">
            <w:pPr>
              <w:suppressAutoHyphens/>
              <w:jc w:val="center"/>
              <w:rPr>
                <w:rFonts w:ascii="Times New Roman" w:eastAsia="SimSun" w:hAnsi="Times New Roman" w:cs="Times New Roman"/>
                <w:b/>
                <w:sz w:val="26"/>
                <w:szCs w:val="26"/>
                <w:lang w:eastAsia="ar-SA"/>
              </w:rPr>
            </w:pPr>
          </w:p>
        </w:tc>
        <w:tc>
          <w:tcPr>
            <w:tcW w:w="1596" w:type="dxa"/>
          </w:tcPr>
          <w:p w:rsidR="008A4AAD" w:rsidRPr="00F14EE4" w:rsidRDefault="008A4AAD" w:rsidP="008A4AAD">
            <w:pPr>
              <w:suppressAutoHyphens/>
              <w:jc w:val="center"/>
              <w:rPr>
                <w:rFonts w:ascii="Times New Roman" w:eastAsia="SimSun" w:hAnsi="Times New Roman" w:cs="Times New Roman"/>
                <w:b/>
                <w:sz w:val="26"/>
                <w:szCs w:val="26"/>
                <w:lang w:eastAsia="ar-SA"/>
              </w:rPr>
            </w:pPr>
          </w:p>
        </w:tc>
        <w:tc>
          <w:tcPr>
            <w:tcW w:w="1596" w:type="dxa"/>
          </w:tcPr>
          <w:p w:rsidR="008A4AAD" w:rsidRPr="00F14EE4" w:rsidRDefault="008A4AAD" w:rsidP="008A4AAD">
            <w:pPr>
              <w:suppressAutoHyphens/>
              <w:jc w:val="center"/>
              <w:rPr>
                <w:rFonts w:ascii="Times New Roman" w:eastAsia="SimSun" w:hAnsi="Times New Roman" w:cs="Times New Roman"/>
                <w:b/>
                <w:sz w:val="26"/>
                <w:szCs w:val="26"/>
                <w:lang w:eastAsia="ar-SA"/>
              </w:rPr>
            </w:pPr>
          </w:p>
        </w:tc>
        <w:tc>
          <w:tcPr>
            <w:tcW w:w="1596" w:type="dxa"/>
          </w:tcPr>
          <w:p w:rsidR="008A4AAD" w:rsidRPr="00F14EE4" w:rsidRDefault="008A4AAD" w:rsidP="008A4AAD">
            <w:pPr>
              <w:suppressAutoHyphens/>
              <w:jc w:val="center"/>
              <w:rPr>
                <w:rFonts w:ascii="Times New Roman" w:eastAsia="SimSun" w:hAnsi="Times New Roman" w:cs="Times New Roman"/>
                <w:b/>
                <w:sz w:val="26"/>
                <w:szCs w:val="26"/>
                <w:lang w:eastAsia="ar-SA"/>
              </w:rPr>
            </w:pPr>
          </w:p>
        </w:tc>
        <w:tc>
          <w:tcPr>
            <w:tcW w:w="1596" w:type="dxa"/>
          </w:tcPr>
          <w:p w:rsidR="008A4AAD" w:rsidRPr="00F14EE4" w:rsidRDefault="008A4AAD" w:rsidP="008A4AAD">
            <w:pPr>
              <w:suppressAutoHyphens/>
              <w:jc w:val="center"/>
              <w:rPr>
                <w:rFonts w:ascii="Times New Roman" w:eastAsia="SimSun" w:hAnsi="Times New Roman" w:cs="Times New Roman"/>
                <w:b/>
                <w:sz w:val="26"/>
                <w:szCs w:val="26"/>
                <w:lang w:eastAsia="ar-SA"/>
              </w:rPr>
            </w:pPr>
          </w:p>
        </w:tc>
      </w:tr>
      <w:tr w:rsidR="008A4AAD" w:rsidTr="008A4AAD">
        <w:tc>
          <w:tcPr>
            <w:tcW w:w="817" w:type="dxa"/>
          </w:tcPr>
          <w:p w:rsidR="008A4AAD" w:rsidRDefault="008A4AAD" w:rsidP="00C0588D">
            <w:pPr>
              <w:suppressAutoHyphens/>
              <w:rPr>
                <w:rFonts w:ascii="Times New Roman" w:eastAsia="SimSun" w:hAnsi="Times New Roman" w:cs="Times New Roman"/>
                <w:b/>
                <w:sz w:val="28"/>
                <w:szCs w:val="28"/>
                <w:lang w:eastAsia="ar-SA"/>
              </w:rPr>
            </w:pPr>
          </w:p>
        </w:tc>
        <w:tc>
          <w:tcPr>
            <w:tcW w:w="2375"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r>
      <w:tr w:rsidR="008A4AAD" w:rsidTr="008A4AAD">
        <w:tc>
          <w:tcPr>
            <w:tcW w:w="817" w:type="dxa"/>
          </w:tcPr>
          <w:p w:rsidR="008A4AAD" w:rsidRDefault="008A4AAD" w:rsidP="00C0588D">
            <w:pPr>
              <w:suppressAutoHyphens/>
              <w:rPr>
                <w:rFonts w:ascii="Times New Roman" w:eastAsia="SimSun" w:hAnsi="Times New Roman" w:cs="Times New Roman"/>
                <w:b/>
                <w:sz w:val="28"/>
                <w:szCs w:val="28"/>
                <w:lang w:eastAsia="ar-SA"/>
              </w:rPr>
            </w:pPr>
          </w:p>
        </w:tc>
        <w:tc>
          <w:tcPr>
            <w:tcW w:w="2375"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r>
      <w:tr w:rsidR="008A4AAD" w:rsidTr="008A4AAD">
        <w:tc>
          <w:tcPr>
            <w:tcW w:w="817" w:type="dxa"/>
          </w:tcPr>
          <w:p w:rsidR="008A4AAD" w:rsidRDefault="008A4AAD" w:rsidP="00C0588D">
            <w:pPr>
              <w:suppressAutoHyphens/>
              <w:rPr>
                <w:rFonts w:ascii="Times New Roman" w:eastAsia="SimSun" w:hAnsi="Times New Roman" w:cs="Times New Roman"/>
                <w:b/>
                <w:sz w:val="28"/>
                <w:szCs w:val="28"/>
                <w:lang w:eastAsia="ar-SA"/>
              </w:rPr>
            </w:pPr>
          </w:p>
        </w:tc>
        <w:tc>
          <w:tcPr>
            <w:tcW w:w="2375"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r>
      <w:tr w:rsidR="008A4AAD" w:rsidTr="008A4AAD">
        <w:tc>
          <w:tcPr>
            <w:tcW w:w="817" w:type="dxa"/>
          </w:tcPr>
          <w:p w:rsidR="008A4AAD" w:rsidRDefault="008A4AAD" w:rsidP="00C0588D">
            <w:pPr>
              <w:suppressAutoHyphens/>
              <w:rPr>
                <w:rFonts w:ascii="Times New Roman" w:eastAsia="SimSun" w:hAnsi="Times New Roman" w:cs="Times New Roman"/>
                <w:b/>
                <w:sz w:val="28"/>
                <w:szCs w:val="28"/>
                <w:lang w:eastAsia="ar-SA"/>
              </w:rPr>
            </w:pPr>
          </w:p>
        </w:tc>
        <w:tc>
          <w:tcPr>
            <w:tcW w:w="2375"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r>
      <w:tr w:rsidR="008A4AAD" w:rsidTr="008A4AAD">
        <w:tc>
          <w:tcPr>
            <w:tcW w:w="817" w:type="dxa"/>
          </w:tcPr>
          <w:p w:rsidR="008A4AAD" w:rsidRDefault="008A4AAD" w:rsidP="00C0588D">
            <w:pPr>
              <w:suppressAutoHyphens/>
              <w:rPr>
                <w:rFonts w:ascii="Times New Roman" w:eastAsia="SimSun" w:hAnsi="Times New Roman" w:cs="Times New Roman"/>
                <w:b/>
                <w:sz w:val="28"/>
                <w:szCs w:val="28"/>
                <w:lang w:eastAsia="ar-SA"/>
              </w:rPr>
            </w:pPr>
          </w:p>
        </w:tc>
        <w:tc>
          <w:tcPr>
            <w:tcW w:w="2375"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c>
          <w:tcPr>
            <w:tcW w:w="1596" w:type="dxa"/>
          </w:tcPr>
          <w:p w:rsidR="008A4AAD" w:rsidRDefault="008A4AAD" w:rsidP="00C0588D">
            <w:pPr>
              <w:suppressAutoHyphens/>
              <w:rPr>
                <w:rFonts w:ascii="Times New Roman" w:eastAsia="SimSun" w:hAnsi="Times New Roman" w:cs="Times New Roman"/>
                <w:b/>
                <w:sz w:val="28"/>
                <w:szCs w:val="28"/>
                <w:lang w:eastAsia="ar-SA"/>
              </w:rPr>
            </w:pPr>
          </w:p>
        </w:tc>
      </w:tr>
      <w:tr w:rsidR="008247C3" w:rsidTr="008A4AAD">
        <w:tc>
          <w:tcPr>
            <w:tcW w:w="817" w:type="dxa"/>
          </w:tcPr>
          <w:p w:rsidR="008247C3" w:rsidRDefault="008247C3" w:rsidP="00C0588D">
            <w:pPr>
              <w:suppressAutoHyphens/>
              <w:rPr>
                <w:rFonts w:ascii="Times New Roman" w:eastAsia="SimSun" w:hAnsi="Times New Roman" w:cs="Times New Roman"/>
                <w:b/>
                <w:sz w:val="28"/>
                <w:szCs w:val="28"/>
                <w:lang w:eastAsia="ar-SA"/>
              </w:rPr>
            </w:pPr>
          </w:p>
        </w:tc>
        <w:tc>
          <w:tcPr>
            <w:tcW w:w="2375" w:type="dxa"/>
          </w:tcPr>
          <w:p w:rsidR="008247C3" w:rsidRDefault="008247C3" w:rsidP="00C0588D">
            <w:pPr>
              <w:suppressAutoHyphens/>
              <w:rPr>
                <w:rFonts w:ascii="Times New Roman" w:eastAsia="SimSun" w:hAnsi="Times New Roman" w:cs="Times New Roman"/>
                <w:b/>
                <w:sz w:val="28"/>
                <w:szCs w:val="28"/>
                <w:lang w:eastAsia="ar-SA"/>
              </w:rPr>
            </w:pPr>
          </w:p>
        </w:tc>
        <w:tc>
          <w:tcPr>
            <w:tcW w:w="1596" w:type="dxa"/>
          </w:tcPr>
          <w:p w:rsidR="008247C3" w:rsidRDefault="008247C3" w:rsidP="00C0588D">
            <w:pPr>
              <w:suppressAutoHyphens/>
              <w:rPr>
                <w:rFonts w:ascii="Times New Roman" w:eastAsia="SimSun" w:hAnsi="Times New Roman" w:cs="Times New Roman"/>
                <w:b/>
                <w:sz w:val="28"/>
                <w:szCs w:val="28"/>
                <w:lang w:eastAsia="ar-SA"/>
              </w:rPr>
            </w:pPr>
          </w:p>
        </w:tc>
        <w:tc>
          <w:tcPr>
            <w:tcW w:w="1596" w:type="dxa"/>
          </w:tcPr>
          <w:p w:rsidR="008247C3" w:rsidRDefault="008247C3" w:rsidP="00C0588D">
            <w:pPr>
              <w:suppressAutoHyphens/>
              <w:rPr>
                <w:rFonts w:ascii="Times New Roman" w:eastAsia="SimSun" w:hAnsi="Times New Roman" w:cs="Times New Roman"/>
                <w:b/>
                <w:sz w:val="28"/>
                <w:szCs w:val="28"/>
                <w:lang w:eastAsia="ar-SA"/>
              </w:rPr>
            </w:pPr>
          </w:p>
        </w:tc>
        <w:tc>
          <w:tcPr>
            <w:tcW w:w="1596" w:type="dxa"/>
          </w:tcPr>
          <w:p w:rsidR="008247C3" w:rsidRDefault="008247C3" w:rsidP="00C0588D">
            <w:pPr>
              <w:suppressAutoHyphens/>
              <w:rPr>
                <w:rFonts w:ascii="Times New Roman" w:eastAsia="SimSun" w:hAnsi="Times New Roman" w:cs="Times New Roman"/>
                <w:b/>
                <w:sz w:val="28"/>
                <w:szCs w:val="28"/>
                <w:lang w:eastAsia="ar-SA"/>
              </w:rPr>
            </w:pPr>
          </w:p>
        </w:tc>
        <w:tc>
          <w:tcPr>
            <w:tcW w:w="1596" w:type="dxa"/>
          </w:tcPr>
          <w:p w:rsidR="008247C3" w:rsidRDefault="008247C3" w:rsidP="00C0588D">
            <w:pPr>
              <w:suppressAutoHyphens/>
              <w:rPr>
                <w:rFonts w:ascii="Times New Roman" w:eastAsia="SimSun" w:hAnsi="Times New Roman" w:cs="Times New Roman"/>
                <w:b/>
                <w:sz w:val="28"/>
                <w:szCs w:val="28"/>
                <w:lang w:eastAsia="ar-SA"/>
              </w:rPr>
            </w:pPr>
          </w:p>
        </w:tc>
      </w:tr>
      <w:tr w:rsidR="008247C3" w:rsidTr="008A4AAD">
        <w:tc>
          <w:tcPr>
            <w:tcW w:w="817" w:type="dxa"/>
          </w:tcPr>
          <w:p w:rsidR="008247C3" w:rsidRDefault="008247C3" w:rsidP="00C0588D">
            <w:pPr>
              <w:suppressAutoHyphens/>
              <w:rPr>
                <w:rFonts w:ascii="Times New Roman" w:eastAsia="SimSun" w:hAnsi="Times New Roman" w:cs="Times New Roman"/>
                <w:b/>
                <w:sz w:val="28"/>
                <w:szCs w:val="28"/>
                <w:lang w:eastAsia="ar-SA"/>
              </w:rPr>
            </w:pPr>
          </w:p>
        </w:tc>
        <w:tc>
          <w:tcPr>
            <w:tcW w:w="2375" w:type="dxa"/>
          </w:tcPr>
          <w:p w:rsidR="008247C3" w:rsidRDefault="008247C3" w:rsidP="00C0588D">
            <w:pPr>
              <w:suppressAutoHyphens/>
              <w:rPr>
                <w:rFonts w:ascii="Times New Roman" w:eastAsia="SimSun" w:hAnsi="Times New Roman" w:cs="Times New Roman"/>
                <w:b/>
                <w:sz w:val="28"/>
                <w:szCs w:val="28"/>
                <w:lang w:eastAsia="ar-SA"/>
              </w:rPr>
            </w:pPr>
          </w:p>
        </w:tc>
        <w:tc>
          <w:tcPr>
            <w:tcW w:w="1596" w:type="dxa"/>
          </w:tcPr>
          <w:p w:rsidR="008247C3" w:rsidRDefault="008247C3" w:rsidP="00C0588D">
            <w:pPr>
              <w:suppressAutoHyphens/>
              <w:rPr>
                <w:rFonts w:ascii="Times New Roman" w:eastAsia="SimSun" w:hAnsi="Times New Roman" w:cs="Times New Roman"/>
                <w:b/>
                <w:sz w:val="28"/>
                <w:szCs w:val="28"/>
                <w:lang w:eastAsia="ar-SA"/>
              </w:rPr>
            </w:pPr>
          </w:p>
        </w:tc>
        <w:tc>
          <w:tcPr>
            <w:tcW w:w="1596" w:type="dxa"/>
          </w:tcPr>
          <w:p w:rsidR="008247C3" w:rsidRDefault="008247C3" w:rsidP="00C0588D">
            <w:pPr>
              <w:suppressAutoHyphens/>
              <w:rPr>
                <w:rFonts w:ascii="Times New Roman" w:eastAsia="SimSun" w:hAnsi="Times New Roman" w:cs="Times New Roman"/>
                <w:b/>
                <w:sz w:val="28"/>
                <w:szCs w:val="28"/>
                <w:lang w:eastAsia="ar-SA"/>
              </w:rPr>
            </w:pPr>
          </w:p>
        </w:tc>
        <w:tc>
          <w:tcPr>
            <w:tcW w:w="1596" w:type="dxa"/>
          </w:tcPr>
          <w:p w:rsidR="008247C3" w:rsidRDefault="008247C3" w:rsidP="00C0588D">
            <w:pPr>
              <w:suppressAutoHyphens/>
              <w:rPr>
                <w:rFonts w:ascii="Times New Roman" w:eastAsia="SimSun" w:hAnsi="Times New Roman" w:cs="Times New Roman"/>
                <w:b/>
                <w:sz w:val="28"/>
                <w:szCs w:val="28"/>
                <w:lang w:eastAsia="ar-SA"/>
              </w:rPr>
            </w:pPr>
          </w:p>
        </w:tc>
        <w:tc>
          <w:tcPr>
            <w:tcW w:w="1596" w:type="dxa"/>
          </w:tcPr>
          <w:p w:rsidR="008247C3" w:rsidRDefault="008247C3" w:rsidP="00C0588D">
            <w:pPr>
              <w:suppressAutoHyphens/>
              <w:rPr>
                <w:rFonts w:ascii="Times New Roman" w:eastAsia="SimSun" w:hAnsi="Times New Roman" w:cs="Times New Roman"/>
                <w:b/>
                <w:sz w:val="28"/>
                <w:szCs w:val="28"/>
                <w:lang w:eastAsia="ar-SA"/>
              </w:rPr>
            </w:pPr>
          </w:p>
        </w:tc>
      </w:tr>
    </w:tbl>
    <w:p w:rsidR="00C0588D" w:rsidRPr="00C0588D" w:rsidRDefault="00C0588D" w:rsidP="00C0588D">
      <w:pPr>
        <w:suppressAutoHyphens/>
        <w:spacing w:after="0" w:line="240" w:lineRule="auto"/>
        <w:rPr>
          <w:rFonts w:ascii="Times New Roman" w:eastAsia="SimSun" w:hAnsi="Times New Roman" w:cs="Times New Roman"/>
          <w:b/>
          <w:sz w:val="28"/>
          <w:szCs w:val="28"/>
          <w:lang w:eastAsia="ar-SA"/>
        </w:rPr>
      </w:pPr>
      <w:bookmarkStart w:id="0" w:name="_GoBack"/>
      <w:bookmarkEnd w:id="0"/>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C0588D" w:rsidRPr="00C0588D" w:rsidTr="007D6D2B">
        <w:tc>
          <w:tcPr>
            <w:tcW w:w="4788" w:type="dxa"/>
          </w:tcPr>
          <w:p w:rsidR="00C0588D" w:rsidRPr="00C0588D" w:rsidRDefault="00C0588D" w:rsidP="00C0588D">
            <w:pPr>
              <w:suppressAutoHyphens/>
              <w:rPr>
                <w:rFonts w:ascii="Times New Roman" w:eastAsia="SimSun" w:hAnsi="Times New Roman" w:cs="Times New Roman"/>
                <w:b/>
                <w:sz w:val="28"/>
                <w:szCs w:val="28"/>
                <w:lang w:eastAsia="ar-SA"/>
              </w:rPr>
            </w:pPr>
          </w:p>
        </w:tc>
        <w:tc>
          <w:tcPr>
            <w:tcW w:w="4788" w:type="dxa"/>
          </w:tcPr>
          <w:p w:rsidR="00C0588D" w:rsidRPr="00F14EE4" w:rsidRDefault="00C0588D" w:rsidP="00C0588D">
            <w:pPr>
              <w:suppressAutoHyphens/>
              <w:jc w:val="center"/>
              <w:rPr>
                <w:rFonts w:ascii="Times New Roman" w:eastAsia="SimSun" w:hAnsi="Times New Roman" w:cs="Times New Roman"/>
                <w:b/>
                <w:sz w:val="26"/>
                <w:szCs w:val="26"/>
                <w:lang w:eastAsia="ar-SA"/>
              </w:rPr>
            </w:pPr>
            <w:r w:rsidRPr="00F14EE4">
              <w:rPr>
                <w:rFonts w:ascii="Times New Roman" w:eastAsia="SimSun" w:hAnsi="Times New Roman" w:cs="Times New Roman"/>
                <w:b/>
                <w:sz w:val="26"/>
                <w:szCs w:val="26"/>
                <w:lang w:eastAsia="ar-SA"/>
              </w:rPr>
              <w:t>Người lập biểu</w:t>
            </w:r>
          </w:p>
          <w:p w:rsidR="00C0588D" w:rsidRPr="00C0588D" w:rsidRDefault="00C0588D" w:rsidP="00C0588D">
            <w:pPr>
              <w:suppressAutoHyphens/>
              <w:jc w:val="center"/>
              <w:rPr>
                <w:rFonts w:ascii="Times New Roman" w:eastAsia="SimSun" w:hAnsi="Times New Roman" w:cs="Times New Roman"/>
                <w:b/>
                <w:sz w:val="24"/>
                <w:szCs w:val="24"/>
                <w:lang w:eastAsia="ar-SA"/>
              </w:rPr>
            </w:pPr>
            <w:r w:rsidRPr="00C0588D">
              <w:rPr>
                <w:rFonts w:ascii="Times New Roman" w:eastAsia="SimSun" w:hAnsi="Times New Roman" w:cs="Times New Roman"/>
                <w:b/>
                <w:sz w:val="24"/>
                <w:szCs w:val="24"/>
                <w:lang w:eastAsia="ar-SA"/>
              </w:rPr>
              <w:t>(kí,ghi rõ họ tên)</w:t>
            </w:r>
          </w:p>
          <w:p w:rsidR="00C0588D" w:rsidRPr="00C0588D" w:rsidRDefault="00C0588D" w:rsidP="00C0588D">
            <w:pPr>
              <w:suppressAutoHyphens/>
              <w:jc w:val="center"/>
              <w:rPr>
                <w:rFonts w:ascii="Times New Roman" w:eastAsia="SimSun" w:hAnsi="Times New Roman" w:cs="Times New Roman"/>
                <w:b/>
                <w:sz w:val="24"/>
                <w:szCs w:val="24"/>
                <w:lang w:eastAsia="ar-SA"/>
              </w:rPr>
            </w:pPr>
          </w:p>
          <w:p w:rsidR="00C0588D" w:rsidRPr="00C0588D" w:rsidRDefault="00C0588D" w:rsidP="00C0588D">
            <w:pPr>
              <w:suppressAutoHyphens/>
              <w:jc w:val="center"/>
              <w:rPr>
                <w:rFonts w:ascii="Times New Roman" w:eastAsia="SimSun" w:hAnsi="Times New Roman" w:cs="Times New Roman"/>
                <w:b/>
                <w:sz w:val="24"/>
                <w:szCs w:val="24"/>
                <w:lang w:eastAsia="ar-SA"/>
              </w:rPr>
            </w:pPr>
          </w:p>
          <w:p w:rsidR="00C0588D" w:rsidRPr="00C0588D" w:rsidRDefault="00C0588D" w:rsidP="00C0588D">
            <w:pPr>
              <w:suppressAutoHyphens/>
              <w:jc w:val="center"/>
              <w:rPr>
                <w:rFonts w:ascii="Times New Roman" w:eastAsia="SimSun" w:hAnsi="Times New Roman" w:cs="Times New Roman"/>
                <w:b/>
                <w:sz w:val="24"/>
                <w:szCs w:val="24"/>
                <w:lang w:eastAsia="ar-SA"/>
              </w:rPr>
            </w:pPr>
          </w:p>
          <w:p w:rsidR="00C0588D" w:rsidRPr="00C0588D" w:rsidRDefault="00C0588D" w:rsidP="00C0588D">
            <w:pPr>
              <w:suppressAutoHyphens/>
              <w:jc w:val="center"/>
              <w:rPr>
                <w:rFonts w:ascii="Times New Roman" w:eastAsia="SimSun" w:hAnsi="Times New Roman" w:cs="Times New Roman"/>
                <w:b/>
                <w:sz w:val="24"/>
                <w:szCs w:val="24"/>
                <w:lang w:eastAsia="ar-SA"/>
              </w:rPr>
            </w:pPr>
          </w:p>
          <w:p w:rsidR="00C0588D" w:rsidRPr="00C0588D" w:rsidRDefault="00C0588D" w:rsidP="00C0588D">
            <w:pPr>
              <w:suppressAutoHyphens/>
              <w:jc w:val="center"/>
              <w:rPr>
                <w:rFonts w:ascii="Times New Roman" w:eastAsia="SimSun" w:hAnsi="Times New Roman" w:cs="Times New Roman"/>
                <w:b/>
                <w:sz w:val="24"/>
                <w:szCs w:val="24"/>
                <w:lang w:eastAsia="ar-SA"/>
              </w:rPr>
            </w:pPr>
          </w:p>
          <w:p w:rsidR="00C0588D" w:rsidRPr="00C0588D" w:rsidRDefault="00C0588D" w:rsidP="00C0588D">
            <w:pPr>
              <w:suppressAutoHyphens/>
              <w:jc w:val="center"/>
              <w:rPr>
                <w:rFonts w:ascii="Times New Roman" w:eastAsia="SimSun" w:hAnsi="Times New Roman" w:cs="Times New Roman"/>
                <w:b/>
                <w:sz w:val="24"/>
                <w:szCs w:val="24"/>
                <w:lang w:eastAsia="ar-SA"/>
              </w:rPr>
            </w:pPr>
          </w:p>
        </w:tc>
      </w:tr>
    </w:tbl>
    <w:p w:rsidR="00C0588D" w:rsidRPr="00C0588D" w:rsidRDefault="00C0588D" w:rsidP="00C0588D">
      <w:pPr>
        <w:spacing w:after="0" w:line="232" w:lineRule="auto"/>
        <w:ind w:left="6280"/>
        <w:rPr>
          <w:rFonts w:ascii="Times New Roman" w:eastAsia="Times New Roman" w:hAnsi="Times New Roman" w:cs="Arial"/>
          <w:i/>
          <w:color w:val="222222"/>
          <w:sz w:val="20"/>
          <w:szCs w:val="20"/>
        </w:rPr>
      </w:pPr>
    </w:p>
    <w:p w:rsidR="00C0588D" w:rsidRPr="0046371E" w:rsidRDefault="00C0588D" w:rsidP="0093543F">
      <w:pPr>
        <w:ind w:left="142"/>
        <w:jc w:val="both"/>
        <w:rPr>
          <w:rFonts w:ascii="Times New Roman" w:hAnsi="Times New Roman" w:cs="Times New Roman"/>
          <w:b/>
        </w:rPr>
      </w:pPr>
    </w:p>
    <w:sectPr w:rsidR="00C0588D" w:rsidRPr="0046371E" w:rsidSect="0061187E">
      <w:pgSz w:w="12240" w:h="15840"/>
      <w:pgMar w:top="1134" w:right="102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B8A" w:rsidRDefault="00DC3B8A" w:rsidP="00316A78">
      <w:pPr>
        <w:spacing w:after="0" w:line="240" w:lineRule="auto"/>
      </w:pPr>
      <w:r>
        <w:separator/>
      </w:r>
    </w:p>
  </w:endnote>
  <w:endnote w:type="continuationSeparator" w:id="0">
    <w:p w:rsidR="00DC3B8A" w:rsidRDefault="00DC3B8A" w:rsidP="00316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B8A" w:rsidRDefault="00DC3B8A" w:rsidP="00316A78">
      <w:pPr>
        <w:spacing w:after="0" w:line="240" w:lineRule="auto"/>
      </w:pPr>
      <w:r>
        <w:separator/>
      </w:r>
    </w:p>
  </w:footnote>
  <w:footnote w:type="continuationSeparator" w:id="0">
    <w:p w:rsidR="00DC3B8A" w:rsidRDefault="00DC3B8A" w:rsidP="00316A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5"/>
    <w:multiLevelType w:val="hybridMultilevel"/>
    <w:tmpl w:val="46E87CCC"/>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5943F2B"/>
    <w:multiLevelType w:val="hybridMultilevel"/>
    <w:tmpl w:val="94644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F22049"/>
    <w:multiLevelType w:val="hybridMultilevel"/>
    <w:tmpl w:val="AB960B70"/>
    <w:lvl w:ilvl="0" w:tplc="502AD772">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5">
    <w:nsid w:val="7E721F87"/>
    <w:multiLevelType w:val="hybridMultilevel"/>
    <w:tmpl w:val="4E1C010A"/>
    <w:lvl w:ilvl="0" w:tplc="EEBA04D2">
      <w:start w:val="1"/>
      <w:numFmt w:val="decimal"/>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num w:numId="1">
    <w:abstractNumId w:val="0"/>
  </w:num>
  <w:num w:numId="2">
    <w:abstractNumId w:val="1"/>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7EA"/>
    <w:rsid w:val="000029DD"/>
    <w:rsid w:val="00022108"/>
    <w:rsid w:val="0003548A"/>
    <w:rsid w:val="0005193B"/>
    <w:rsid w:val="00060064"/>
    <w:rsid w:val="000705E6"/>
    <w:rsid w:val="000A20A9"/>
    <w:rsid w:val="000A6DB4"/>
    <w:rsid w:val="000B06F7"/>
    <w:rsid w:val="000B5F3C"/>
    <w:rsid w:val="000C1318"/>
    <w:rsid w:val="001032B0"/>
    <w:rsid w:val="001330FC"/>
    <w:rsid w:val="00137465"/>
    <w:rsid w:val="00141D62"/>
    <w:rsid w:val="0016016A"/>
    <w:rsid w:val="00165D7B"/>
    <w:rsid w:val="00166649"/>
    <w:rsid w:val="00166C40"/>
    <w:rsid w:val="00170FFF"/>
    <w:rsid w:val="00196B60"/>
    <w:rsid w:val="001A55AB"/>
    <w:rsid w:val="001B794A"/>
    <w:rsid w:val="001C3C4C"/>
    <w:rsid w:val="001C7642"/>
    <w:rsid w:val="001E6D02"/>
    <w:rsid w:val="001F58E0"/>
    <w:rsid w:val="00222408"/>
    <w:rsid w:val="0026334F"/>
    <w:rsid w:val="00264C02"/>
    <w:rsid w:val="00275A63"/>
    <w:rsid w:val="002C09A8"/>
    <w:rsid w:val="002D3C3A"/>
    <w:rsid w:val="002F1273"/>
    <w:rsid w:val="002F6B75"/>
    <w:rsid w:val="00316A78"/>
    <w:rsid w:val="00331C07"/>
    <w:rsid w:val="00377016"/>
    <w:rsid w:val="003773D2"/>
    <w:rsid w:val="003813F6"/>
    <w:rsid w:val="00390F4E"/>
    <w:rsid w:val="003974B1"/>
    <w:rsid w:val="003B6788"/>
    <w:rsid w:val="003D4E6B"/>
    <w:rsid w:val="003E3AE2"/>
    <w:rsid w:val="00402803"/>
    <w:rsid w:val="00431E69"/>
    <w:rsid w:val="00443328"/>
    <w:rsid w:val="00445246"/>
    <w:rsid w:val="004570A3"/>
    <w:rsid w:val="00457663"/>
    <w:rsid w:val="0046371E"/>
    <w:rsid w:val="0048099D"/>
    <w:rsid w:val="0048127C"/>
    <w:rsid w:val="00485119"/>
    <w:rsid w:val="00485D70"/>
    <w:rsid w:val="00496C99"/>
    <w:rsid w:val="004A2E4E"/>
    <w:rsid w:val="004A4408"/>
    <w:rsid w:val="004B5493"/>
    <w:rsid w:val="004D6713"/>
    <w:rsid w:val="004F0BD9"/>
    <w:rsid w:val="004F51ED"/>
    <w:rsid w:val="00504065"/>
    <w:rsid w:val="005076DF"/>
    <w:rsid w:val="005350A1"/>
    <w:rsid w:val="00551480"/>
    <w:rsid w:val="005545DA"/>
    <w:rsid w:val="00555A73"/>
    <w:rsid w:val="005571B3"/>
    <w:rsid w:val="0057533D"/>
    <w:rsid w:val="00581BD8"/>
    <w:rsid w:val="005906A7"/>
    <w:rsid w:val="005B0E71"/>
    <w:rsid w:val="005C214E"/>
    <w:rsid w:val="005C4203"/>
    <w:rsid w:val="005E7247"/>
    <w:rsid w:val="00601E7A"/>
    <w:rsid w:val="00605312"/>
    <w:rsid w:val="00610095"/>
    <w:rsid w:val="0061187E"/>
    <w:rsid w:val="006309E6"/>
    <w:rsid w:val="006312B1"/>
    <w:rsid w:val="00631A86"/>
    <w:rsid w:val="00663128"/>
    <w:rsid w:val="00671B8B"/>
    <w:rsid w:val="006866F6"/>
    <w:rsid w:val="006B0102"/>
    <w:rsid w:val="006B7E87"/>
    <w:rsid w:val="006C2438"/>
    <w:rsid w:val="006E086B"/>
    <w:rsid w:val="006E5226"/>
    <w:rsid w:val="006E63B8"/>
    <w:rsid w:val="006F07E9"/>
    <w:rsid w:val="007226AD"/>
    <w:rsid w:val="0073016F"/>
    <w:rsid w:val="0073197E"/>
    <w:rsid w:val="007764E1"/>
    <w:rsid w:val="00795B54"/>
    <w:rsid w:val="00796178"/>
    <w:rsid w:val="007A2789"/>
    <w:rsid w:val="007C2B1B"/>
    <w:rsid w:val="007D228A"/>
    <w:rsid w:val="007D6D2B"/>
    <w:rsid w:val="007F09A8"/>
    <w:rsid w:val="00803E96"/>
    <w:rsid w:val="008247C3"/>
    <w:rsid w:val="00832050"/>
    <w:rsid w:val="00851A81"/>
    <w:rsid w:val="0086609C"/>
    <w:rsid w:val="00874F5D"/>
    <w:rsid w:val="00883E1B"/>
    <w:rsid w:val="008878C6"/>
    <w:rsid w:val="008A4AAD"/>
    <w:rsid w:val="008E0BC6"/>
    <w:rsid w:val="008F6E33"/>
    <w:rsid w:val="00907CE5"/>
    <w:rsid w:val="009260F8"/>
    <w:rsid w:val="0093543F"/>
    <w:rsid w:val="00940000"/>
    <w:rsid w:val="009512EE"/>
    <w:rsid w:val="00957756"/>
    <w:rsid w:val="00965D59"/>
    <w:rsid w:val="009666A8"/>
    <w:rsid w:val="00974CA2"/>
    <w:rsid w:val="009800E0"/>
    <w:rsid w:val="0098749C"/>
    <w:rsid w:val="009A1F20"/>
    <w:rsid w:val="009A2AF2"/>
    <w:rsid w:val="009B6B80"/>
    <w:rsid w:val="009D106E"/>
    <w:rsid w:val="009D555B"/>
    <w:rsid w:val="009E7008"/>
    <w:rsid w:val="009F482E"/>
    <w:rsid w:val="009F7481"/>
    <w:rsid w:val="00A31C1E"/>
    <w:rsid w:val="00A36131"/>
    <w:rsid w:val="00A362D3"/>
    <w:rsid w:val="00A47816"/>
    <w:rsid w:val="00A9770D"/>
    <w:rsid w:val="00AC5840"/>
    <w:rsid w:val="00AC6C93"/>
    <w:rsid w:val="00B02F22"/>
    <w:rsid w:val="00B0587D"/>
    <w:rsid w:val="00B07646"/>
    <w:rsid w:val="00B10288"/>
    <w:rsid w:val="00B2213B"/>
    <w:rsid w:val="00B306E7"/>
    <w:rsid w:val="00B47EAF"/>
    <w:rsid w:val="00B60E00"/>
    <w:rsid w:val="00BD3498"/>
    <w:rsid w:val="00BD3B52"/>
    <w:rsid w:val="00BE3690"/>
    <w:rsid w:val="00BF3815"/>
    <w:rsid w:val="00C0588D"/>
    <w:rsid w:val="00C2608C"/>
    <w:rsid w:val="00C411FD"/>
    <w:rsid w:val="00C471DE"/>
    <w:rsid w:val="00C6411D"/>
    <w:rsid w:val="00C742B5"/>
    <w:rsid w:val="00C803E6"/>
    <w:rsid w:val="00C93F8F"/>
    <w:rsid w:val="00CA6418"/>
    <w:rsid w:val="00CB54FB"/>
    <w:rsid w:val="00CC4EDD"/>
    <w:rsid w:val="00CE39AD"/>
    <w:rsid w:val="00CE50B0"/>
    <w:rsid w:val="00CE5AC1"/>
    <w:rsid w:val="00CE625D"/>
    <w:rsid w:val="00CF1638"/>
    <w:rsid w:val="00D2035B"/>
    <w:rsid w:val="00D2128A"/>
    <w:rsid w:val="00D447B4"/>
    <w:rsid w:val="00D4713F"/>
    <w:rsid w:val="00D8061F"/>
    <w:rsid w:val="00D96A49"/>
    <w:rsid w:val="00DB0173"/>
    <w:rsid w:val="00DB327B"/>
    <w:rsid w:val="00DC3B8A"/>
    <w:rsid w:val="00E13524"/>
    <w:rsid w:val="00E27C8C"/>
    <w:rsid w:val="00E321F9"/>
    <w:rsid w:val="00E33A94"/>
    <w:rsid w:val="00E539F0"/>
    <w:rsid w:val="00E60382"/>
    <w:rsid w:val="00E6357A"/>
    <w:rsid w:val="00E91053"/>
    <w:rsid w:val="00E96328"/>
    <w:rsid w:val="00EB591B"/>
    <w:rsid w:val="00EF47EA"/>
    <w:rsid w:val="00F035A6"/>
    <w:rsid w:val="00F04AA6"/>
    <w:rsid w:val="00F14EE4"/>
    <w:rsid w:val="00F17884"/>
    <w:rsid w:val="00F34F4E"/>
    <w:rsid w:val="00F35C3B"/>
    <w:rsid w:val="00F5537B"/>
    <w:rsid w:val="00F60403"/>
    <w:rsid w:val="00F92A11"/>
    <w:rsid w:val="00FA7E8E"/>
    <w:rsid w:val="00FB590B"/>
    <w:rsid w:val="00FB6412"/>
    <w:rsid w:val="00FC0A69"/>
    <w:rsid w:val="00FC7CB9"/>
    <w:rsid w:val="00FD4636"/>
    <w:rsid w:val="00FE3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1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2B1"/>
    <w:rPr>
      <w:rFonts w:ascii="Tahoma" w:hAnsi="Tahoma" w:cs="Tahoma"/>
      <w:sz w:val="16"/>
      <w:szCs w:val="16"/>
    </w:rPr>
  </w:style>
  <w:style w:type="paragraph" w:styleId="ListParagraph">
    <w:name w:val="List Paragraph"/>
    <w:basedOn w:val="Normal"/>
    <w:uiPriority w:val="34"/>
    <w:qFormat/>
    <w:rsid w:val="0046371E"/>
    <w:pPr>
      <w:ind w:left="720"/>
      <w:contextualSpacing/>
    </w:pPr>
  </w:style>
  <w:style w:type="table" w:styleId="TableGrid">
    <w:name w:val="Table Grid"/>
    <w:basedOn w:val="TableNormal"/>
    <w:uiPriority w:val="59"/>
    <w:rsid w:val="009354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16A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6A78"/>
  </w:style>
  <w:style w:type="paragraph" w:styleId="Footer">
    <w:name w:val="footer"/>
    <w:basedOn w:val="Normal"/>
    <w:link w:val="FooterChar"/>
    <w:uiPriority w:val="99"/>
    <w:unhideWhenUsed/>
    <w:rsid w:val="00316A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6A78"/>
  </w:style>
  <w:style w:type="table" w:customStyle="1" w:styleId="TableGrid1">
    <w:name w:val="Table Grid1"/>
    <w:basedOn w:val="TableNormal"/>
    <w:next w:val="TableGrid"/>
    <w:uiPriority w:val="59"/>
    <w:rsid w:val="00C058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1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2B1"/>
    <w:rPr>
      <w:rFonts w:ascii="Tahoma" w:hAnsi="Tahoma" w:cs="Tahoma"/>
      <w:sz w:val="16"/>
      <w:szCs w:val="16"/>
    </w:rPr>
  </w:style>
  <w:style w:type="paragraph" w:styleId="ListParagraph">
    <w:name w:val="List Paragraph"/>
    <w:basedOn w:val="Normal"/>
    <w:uiPriority w:val="34"/>
    <w:qFormat/>
    <w:rsid w:val="0046371E"/>
    <w:pPr>
      <w:ind w:left="720"/>
      <w:contextualSpacing/>
    </w:pPr>
  </w:style>
  <w:style w:type="table" w:styleId="TableGrid">
    <w:name w:val="Table Grid"/>
    <w:basedOn w:val="TableNormal"/>
    <w:uiPriority w:val="59"/>
    <w:rsid w:val="009354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16A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6A78"/>
  </w:style>
  <w:style w:type="paragraph" w:styleId="Footer">
    <w:name w:val="footer"/>
    <w:basedOn w:val="Normal"/>
    <w:link w:val="FooterChar"/>
    <w:uiPriority w:val="99"/>
    <w:unhideWhenUsed/>
    <w:rsid w:val="00316A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6A78"/>
  </w:style>
  <w:style w:type="table" w:customStyle="1" w:styleId="TableGrid1">
    <w:name w:val="Table Grid1"/>
    <w:basedOn w:val="TableNormal"/>
    <w:next w:val="TableGrid"/>
    <w:uiPriority w:val="59"/>
    <w:rsid w:val="00C058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ismail - [2010]</cp:lastModifiedBy>
  <cp:revision>6</cp:revision>
  <cp:lastPrinted>2023-07-07T04:16:00Z</cp:lastPrinted>
  <dcterms:created xsi:type="dcterms:W3CDTF">2023-08-10T08:58:00Z</dcterms:created>
  <dcterms:modified xsi:type="dcterms:W3CDTF">2023-08-11T04:00:00Z</dcterms:modified>
</cp:coreProperties>
</file>